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12C" w:rsidRPr="001D1B21" w:rsidRDefault="00E06ED3" w:rsidP="008B7A3E">
      <w:pPr>
        <w:jc w:val="center"/>
        <w:rPr>
          <w:rFonts w:ascii="宋体"/>
          <w:b/>
          <w:sz w:val="32"/>
          <w:szCs w:val="32"/>
        </w:rPr>
      </w:pPr>
      <w:r w:rsidRPr="00E06ED3">
        <w:rPr>
          <w:rFonts w:ascii="Times New Roman" w:hAnsi="Times New Roman"/>
          <w:b/>
          <w:bCs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82pt;margin-top:888pt;width:38pt;height:28pt;z-index:251658240;mso-position-horizontal-relative:page;mso-position-vertical-relative:top-margin-area">
            <v:imagedata r:id="rId7" o:title=""/>
            <w10:wrap anchorx="page"/>
          </v:shape>
        </w:pict>
      </w:r>
      <w:r w:rsidR="00C164AD">
        <w:rPr>
          <w:rFonts w:ascii="Times New Roman" w:hAnsi="Times New Roman" w:hint="eastAsia"/>
          <w:b/>
          <w:bCs/>
          <w:sz w:val="24"/>
        </w:rPr>
        <w:t>12</w:t>
      </w:r>
      <w:r w:rsidR="00C164AD" w:rsidRPr="001D1B21">
        <w:rPr>
          <w:rFonts w:ascii="Times New Roman" w:hAnsi="Times New Roman"/>
          <w:b/>
          <w:bCs/>
          <w:sz w:val="24"/>
        </w:rPr>
        <w:t>.</w:t>
      </w:r>
      <w:r w:rsidR="00C164AD">
        <w:rPr>
          <w:rFonts w:ascii="Times New Roman" w:hAnsi="Times New Roman" w:hint="eastAsia"/>
          <w:b/>
          <w:bCs/>
          <w:sz w:val="24"/>
        </w:rPr>
        <w:t>1</w:t>
      </w:r>
      <w:r w:rsidR="00C164AD" w:rsidRPr="001D1B21">
        <w:rPr>
          <w:rFonts w:ascii="Times New Roman" w:hAnsi="Times New Roman"/>
          <w:b/>
          <w:bCs/>
          <w:sz w:val="24"/>
        </w:rPr>
        <w:t xml:space="preserve">　</w:t>
      </w:r>
      <w:r w:rsidR="00C164AD" w:rsidRPr="002869EC">
        <w:rPr>
          <w:rFonts w:ascii="Times New Roman" w:hAnsi="Times New Roman" w:hint="eastAsia"/>
          <w:b/>
          <w:bCs/>
          <w:sz w:val="24"/>
        </w:rPr>
        <w:t>定义与命题</w:t>
      </w:r>
    </w:p>
    <w:p w:rsidR="0053512C" w:rsidRPr="007D621C" w:rsidRDefault="00C164AD" w:rsidP="008B7A3E">
      <w:pPr>
        <w:jc w:val="center"/>
        <w:rPr>
          <w:rFonts w:ascii="宋体"/>
          <w:b/>
          <w:szCs w:val="24"/>
        </w:rPr>
      </w:pPr>
      <w:r w:rsidRPr="007D621C">
        <w:rPr>
          <w:rFonts w:ascii="宋体" w:hAnsi="宋体"/>
          <w:b/>
          <w:szCs w:val="24"/>
        </w:rPr>
        <w:t xml:space="preserve">                     </w:t>
      </w:r>
      <w:r w:rsidRPr="007D621C">
        <w:rPr>
          <w:rFonts w:ascii="宋体" w:hAnsi="宋体" w:hint="eastAsia"/>
          <w:b/>
          <w:szCs w:val="24"/>
        </w:rPr>
        <w:t>班级</w:t>
      </w:r>
      <w:r w:rsidRPr="007D621C">
        <w:rPr>
          <w:rFonts w:ascii="宋体" w:hAnsi="宋体"/>
          <w:b/>
          <w:szCs w:val="24"/>
          <w:u w:val="single"/>
        </w:rPr>
        <w:t xml:space="preserve">      </w:t>
      </w:r>
      <w:r w:rsidRPr="007D621C">
        <w:rPr>
          <w:rFonts w:ascii="宋体" w:hAnsi="宋体" w:hint="eastAsia"/>
          <w:b/>
          <w:szCs w:val="24"/>
        </w:rPr>
        <w:t>姓名</w:t>
      </w:r>
      <w:r w:rsidRPr="007D621C">
        <w:rPr>
          <w:rFonts w:ascii="宋体" w:hAnsi="宋体"/>
          <w:b/>
          <w:szCs w:val="24"/>
          <w:u w:val="single"/>
        </w:rPr>
        <w:t xml:space="preserve">       </w:t>
      </w:r>
      <w:r w:rsidRPr="007D621C">
        <w:rPr>
          <w:rFonts w:ascii="宋体" w:hAnsi="宋体" w:hint="eastAsia"/>
          <w:b/>
          <w:szCs w:val="24"/>
        </w:rPr>
        <w:t>学号</w:t>
      </w:r>
      <w:r w:rsidRPr="007D621C">
        <w:rPr>
          <w:rFonts w:ascii="宋体" w:hAnsi="宋体"/>
          <w:b/>
          <w:szCs w:val="24"/>
          <w:u w:val="single"/>
        </w:rPr>
        <w:t xml:space="preserve">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71"/>
        <w:gridCol w:w="708"/>
        <w:gridCol w:w="709"/>
        <w:gridCol w:w="833"/>
      </w:tblGrid>
      <w:tr w:rsidR="00E06ED3" w:rsidTr="00AB261E">
        <w:tc>
          <w:tcPr>
            <w:tcW w:w="6771" w:type="dxa"/>
          </w:tcPr>
          <w:p w:rsidR="0053512C" w:rsidRPr="00277413" w:rsidRDefault="00C164AD" w:rsidP="008B7A3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预习目标</w:t>
            </w:r>
          </w:p>
        </w:tc>
        <w:tc>
          <w:tcPr>
            <w:tcW w:w="708" w:type="dxa"/>
          </w:tcPr>
          <w:p w:rsidR="0053512C" w:rsidRPr="00277413" w:rsidRDefault="00C164AD" w:rsidP="008B7A3E">
            <w:pPr>
              <w:rPr>
                <w:rFonts w:ascii="Times New Roman" w:hAnsi="Times New Roman"/>
                <w:sz w:val="18"/>
                <w:szCs w:val="18"/>
              </w:rPr>
            </w:pPr>
            <w:r w:rsidRPr="00277413">
              <w:rPr>
                <w:rFonts w:ascii="Times New Roman" w:hAnsi="Times New Roman" w:hint="eastAsia"/>
                <w:sz w:val="18"/>
                <w:szCs w:val="18"/>
              </w:rPr>
              <w:t>了解</w:t>
            </w:r>
          </w:p>
        </w:tc>
        <w:tc>
          <w:tcPr>
            <w:tcW w:w="709" w:type="dxa"/>
          </w:tcPr>
          <w:p w:rsidR="0053512C" w:rsidRPr="00277413" w:rsidRDefault="00C164AD" w:rsidP="008B7A3E">
            <w:pPr>
              <w:rPr>
                <w:rFonts w:ascii="Times New Roman" w:hAnsi="Times New Roman"/>
                <w:sz w:val="18"/>
                <w:szCs w:val="18"/>
              </w:rPr>
            </w:pPr>
            <w:r w:rsidRPr="00277413">
              <w:rPr>
                <w:rFonts w:ascii="Times New Roman" w:hAnsi="Times New Roman" w:hint="eastAsia"/>
                <w:sz w:val="18"/>
                <w:szCs w:val="18"/>
              </w:rPr>
              <w:t>理解</w:t>
            </w:r>
          </w:p>
        </w:tc>
        <w:tc>
          <w:tcPr>
            <w:tcW w:w="833" w:type="dxa"/>
          </w:tcPr>
          <w:p w:rsidR="0053512C" w:rsidRPr="00277413" w:rsidRDefault="00C164AD" w:rsidP="008B7A3E">
            <w:pPr>
              <w:rPr>
                <w:rFonts w:ascii="Times New Roman" w:hAnsi="Times New Roman"/>
                <w:sz w:val="18"/>
                <w:szCs w:val="18"/>
              </w:rPr>
            </w:pPr>
            <w:r w:rsidRPr="00277413">
              <w:rPr>
                <w:rFonts w:ascii="Times New Roman" w:hAnsi="Times New Roman" w:hint="eastAsia"/>
                <w:sz w:val="18"/>
                <w:szCs w:val="18"/>
              </w:rPr>
              <w:t>运用</w:t>
            </w:r>
          </w:p>
        </w:tc>
      </w:tr>
      <w:tr w:rsidR="00E06ED3" w:rsidTr="00AB261E">
        <w:tc>
          <w:tcPr>
            <w:tcW w:w="6771" w:type="dxa"/>
          </w:tcPr>
          <w:p w:rsidR="0053512C" w:rsidRPr="002869EC" w:rsidRDefault="00C164AD" w:rsidP="002869EC">
            <w:r w:rsidRPr="00C92E01">
              <w:t>1</w:t>
            </w:r>
            <w:r w:rsidRPr="00C92E01">
              <w:t>．</w:t>
            </w:r>
            <w:r>
              <w:rPr>
                <w:rFonts w:hint="eastAsia"/>
              </w:rPr>
              <w:t>了解定义、命题、真命题、假命题的含义。</w:t>
            </w:r>
          </w:p>
        </w:tc>
        <w:tc>
          <w:tcPr>
            <w:tcW w:w="708" w:type="dxa"/>
          </w:tcPr>
          <w:p w:rsidR="0053512C" w:rsidRPr="00277413" w:rsidRDefault="00C164AD" w:rsidP="008B7A3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3512C" w:rsidRPr="00277413" w:rsidRDefault="00C164AD" w:rsidP="008B7A3E">
            <w:pPr>
              <w:rPr>
                <w:rFonts w:ascii="Times New Roman" w:hAnsi="Times New Roman"/>
                <w:sz w:val="18"/>
                <w:szCs w:val="18"/>
              </w:rPr>
            </w:pPr>
            <w:r w:rsidRPr="00277413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833" w:type="dxa"/>
          </w:tcPr>
          <w:p w:rsidR="0053512C" w:rsidRPr="00277413" w:rsidRDefault="00C164AD" w:rsidP="008B7A3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06ED3" w:rsidTr="00AB261E">
        <w:tc>
          <w:tcPr>
            <w:tcW w:w="6771" w:type="dxa"/>
          </w:tcPr>
          <w:p w:rsidR="0053512C" w:rsidRPr="00D0226E" w:rsidRDefault="00C164AD" w:rsidP="002869EC">
            <w:pPr>
              <w:rPr>
                <w:rFonts w:ascii="Times New Roman" w:hAnsi="Times New Roman"/>
                <w:sz w:val="18"/>
                <w:szCs w:val="18"/>
              </w:rPr>
            </w:pPr>
            <w:r w:rsidRPr="00C92E01">
              <w:t>2</w:t>
            </w:r>
            <w:r w:rsidRPr="00C92E01">
              <w:t>．</w:t>
            </w:r>
            <w:r>
              <w:rPr>
                <w:rFonts w:hint="eastAsia"/>
              </w:rPr>
              <w:t>会区分命题的条件和结论。</w:t>
            </w:r>
          </w:p>
        </w:tc>
        <w:tc>
          <w:tcPr>
            <w:tcW w:w="708" w:type="dxa"/>
          </w:tcPr>
          <w:p w:rsidR="0053512C" w:rsidRPr="00277413" w:rsidRDefault="00C164AD" w:rsidP="008B7A3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3512C" w:rsidRPr="00277413" w:rsidRDefault="00C164AD" w:rsidP="008B7A3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3" w:type="dxa"/>
          </w:tcPr>
          <w:p w:rsidR="0053512C" w:rsidRPr="00277413" w:rsidRDefault="00C164AD" w:rsidP="008B7A3E">
            <w:pP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  <w:r w:rsidRPr="00277413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√</w:t>
            </w:r>
          </w:p>
        </w:tc>
      </w:tr>
    </w:tbl>
    <w:p w:rsidR="0053512C" w:rsidRPr="00871E77" w:rsidRDefault="00C164AD" w:rsidP="008B7A3E">
      <w:pPr>
        <w:rPr>
          <w:rFonts w:ascii="Times New Roman" w:hAnsi="Times New Roman"/>
          <w:b/>
          <w:bCs/>
          <w:szCs w:val="21"/>
        </w:rPr>
      </w:pPr>
      <w:r>
        <w:rPr>
          <w:rFonts w:ascii="Times New Roman" w:hAnsi="Times New Roman" w:hint="eastAsia"/>
          <w:b/>
          <w:szCs w:val="21"/>
        </w:rPr>
        <w:t>一、自主学习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479"/>
        <w:gridCol w:w="1560"/>
      </w:tblGrid>
      <w:tr w:rsidR="00E06ED3" w:rsidTr="007E528A">
        <w:trPr>
          <w:trHeight w:val="281"/>
        </w:trPr>
        <w:tc>
          <w:tcPr>
            <w:tcW w:w="7479" w:type="dxa"/>
          </w:tcPr>
          <w:p w:rsidR="0053512C" w:rsidRPr="00871E77" w:rsidRDefault="00C164AD" w:rsidP="008B7A3E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学习内容</w:t>
            </w:r>
          </w:p>
        </w:tc>
        <w:tc>
          <w:tcPr>
            <w:tcW w:w="1560" w:type="dxa"/>
          </w:tcPr>
          <w:p w:rsidR="0053512C" w:rsidRPr="00871E77" w:rsidRDefault="00C164AD" w:rsidP="008B7A3E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学法指导</w:t>
            </w:r>
          </w:p>
        </w:tc>
      </w:tr>
      <w:tr w:rsidR="00E06ED3" w:rsidTr="00EC19A8">
        <w:trPr>
          <w:trHeight w:val="1099"/>
        </w:trPr>
        <w:tc>
          <w:tcPr>
            <w:tcW w:w="7479" w:type="dxa"/>
          </w:tcPr>
          <w:p w:rsidR="008D6B59" w:rsidRPr="008D6B59" w:rsidRDefault="00C164AD" w:rsidP="008D6B59">
            <w:pPr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 xml:space="preserve">  </w:t>
            </w:r>
            <w:r w:rsidRPr="00813947">
              <w:rPr>
                <w:rFonts w:hint="eastAsia"/>
                <w:b/>
                <w:sz w:val="20"/>
              </w:rPr>
              <w:t xml:space="preserve">   </w:t>
            </w:r>
            <w:r w:rsidRPr="00813947">
              <w:rPr>
                <w:rFonts w:ascii="Times New Roman" w:hAnsi="Times New Roman" w:hint="eastAsia"/>
                <w:b/>
                <w:i/>
                <w:sz w:val="22"/>
                <w:szCs w:val="28"/>
                <w:u w:val="double"/>
              </w:rPr>
              <w:t>阅读课本</w:t>
            </w:r>
            <w:r w:rsidRPr="00813947">
              <w:rPr>
                <w:rFonts w:ascii="Times New Roman" w:hAnsi="Times New Roman"/>
                <w:b/>
                <w:i/>
                <w:sz w:val="22"/>
                <w:szCs w:val="28"/>
                <w:u w:val="double"/>
              </w:rPr>
              <w:t>P</w:t>
            </w:r>
            <w:r>
              <w:rPr>
                <w:rFonts w:ascii="Times New Roman" w:hAnsi="Times New Roman" w:hint="eastAsia"/>
                <w:b/>
                <w:i/>
                <w:sz w:val="22"/>
                <w:szCs w:val="28"/>
                <w:u w:val="double"/>
              </w:rPr>
              <w:t>1</w:t>
            </w:r>
            <w:r>
              <w:rPr>
                <w:rFonts w:ascii="Times New Roman" w:hAnsi="Times New Roman" w:hint="eastAsia"/>
                <w:b/>
                <w:i/>
                <w:sz w:val="22"/>
                <w:szCs w:val="28"/>
                <w:u w:val="double"/>
              </w:rPr>
              <w:t>44</w:t>
            </w:r>
            <w:r w:rsidRPr="00813947">
              <w:rPr>
                <w:rFonts w:ascii="Times New Roman" w:hAnsi="Times New Roman"/>
                <w:b/>
                <w:i/>
                <w:sz w:val="22"/>
                <w:szCs w:val="28"/>
                <w:u w:val="double"/>
              </w:rPr>
              <w:t>-</w:t>
            </w:r>
            <w:r>
              <w:rPr>
                <w:rFonts w:ascii="Times New Roman" w:hAnsi="Times New Roman" w:hint="eastAsia"/>
                <w:b/>
                <w:i/>
                <w:sz w:val="22"/>
                <w:szCs w:val="28"/>
                <w:u w:val="double"/>
              </w:rPr>
              <w:t>1</w:t>
            </w:r>
            <w:r>
              <w:rPr>
                <w:rFonts w:ascii="Times New Roman" w:hAnsi="Times New Roman" w:hint="eastAsia"/>
                <w:b/>
                <w:i/>
                <w:sz w:val="22"/>
                <w:szCs w:val="28"/>
                <w:u w:val="double"/>
              </w:rPr>
              <w:t>4</w:t>
            </w:r>
            <w:r>
              <w:rPr>
                <w:rFonts w:ascii="Times New Roman" w:hAnsi="Times New Roman" w:hint="eastAsia"/>
                <w:b/>
                <w:i/>
                <w:sz w:val="22"/>
                <w:szCs w:val="28"/>
                <w:u w:val="double"/>
              </w:rPr>
              <w:t>5</w:t>
            </w:r>
            <w:r w:rsidRPr="00813947">
              <w:rPr>
                <w:rFonts w:ascii="Times New Roman" w:hAnsi="Times New Roman" w:hint="eastAsia"/>
                <w:b/>
                <w:i/>
                <w:sz w:val="22"/>
                <w:szCs w:val="28"/>
                <w:u w:val="double"/>
              </w:rPr>
              <w:t>，并完成各小题。</w:t>
            </w:r>
          </w:p>
          <w:p w:rsidR="00EC19A8" w:rsidRPr="0081266C" w:rsidRDefault="00C164AD" w:rsidP="00EC19A8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知识点</w:t>
            </w:r>
            <w:r w:rsidRPr="0081266C">
              <w:rPr>
                <w:rFonts w:hint="eastAsia"/>
                <w:b/>
                <w:bCs/>
              </w:rPr>
              <w:t>一</w:t>
            </w:r>
            <w:r>
              <w:rPr>
                <w:rFonts w:hint="eastAsia"/>
                <w:b/>
                <w:bCs/>
              </w:rPr>
              <w:t>：定义</w:t>
            </w:r>
          </w:p>
          <w:p w:rsidR="00EC19A8" w:rsidRPr="00EC19A8" w:rsidRDefault="00C164AD" w:rsidP="00EC19A8">
            <w:r w:rsidRPr="00EC19A8">
              <w:rPr>
                <w:rFonts w:hint="eastAsia"/>
              </w:rPr>
              <w:t>对名称和术语的含义加以描述</w:t>
            </w:r>
            <w:r w:rsidRPr="00EC19A8">
              <w:rPr>
                <w:rFonts w:hint="eastAsia"/>
              </w:rPr>
              <w:t>,</w:t>
            </w:r>
            <w:r w:rsidRPr="00EC19A8">
              <w:rPr>
                <w:rFonts w:hint="eastAsia"/>
              </w:rPr>
              <w:t>作出明确的规定</w:t>
            </w:r>
            <w:r w:rsidRPr="00EC19A8">
              <w:rPr>
                <w:rFonts w:hint="eastAsia"/>
              </w:rPr>
              <w:t>,</w:t>
            </w:r>
            <w:r w:rsidRPr="00EC19A8">
              <w:rPr>
                <w:rFonts w:hint="eastAsia"/>
              </w:rPr>
              <w:t>也就是给出它们的</w:t>
            </w:r>
            <w:r w:rsidRPr="00EC19A8">
              <w:rPr>
                <w:rFonts w:hint="eastAsia"/>
              </w:rPr>
              <w:t>_____.</w:t>
            </w:r>
          </w:p>
          <w:p w:rsidR="0081266C" w:rsidRDefault="00C164AD" w:rsidP="00EC19A8">
            <w:pPr>
              <w:rPr>
                <w:bCs/>
              </w:rPr>
            </w:pPr>
            <w:r w:rsidRPr="00EC19A8">
              <w:rPr>
                <w:rFonts w:hint="eastAsia"/>
                <w:bCs/>
              </w:rPr>
              <w:t>你还能举出曾学过的“定义”吗</w:t>
            </w:r>
            <w:r w:rsidRPr="00EC19A8">
              <w:rPr>
                <w:rFonts w:hint="eastAsia"/>
                <w:bCs/>
              </w:rPr>
              <w:t>?</w:t>
            </w:r>
            <w:r>
              <w:rPr>
                <w:rFonts w:hint="eastAsia"/>
                <w:bCs/>
              </w:rPr>
              <w:t xml:space="preserve">   </w:t>
            </w:r>
            <w:r>
              <w:rPr>
                <w:rFonts w:hint="eastAsia"/>
                <w:bCs/>
              </w:rPr>
              <w:t>如：</w:t>
            </w:r>
          </w:p>
          <w:p w:rsidR="00EC19A8" w:rsidRDefault="00C164AD" w:rsidP="00EC19A8">
            <w:pPr>
              <w:rPr>
                <w:bCs/>
              </w:rPr>
            </w:pPr>
            <w:r>
              <w:rPr>
                <w:rFonts w:hint="eastAsia"/>
                <w:bCs/>
              </w:rPr>
              <w:t>“三角形”定义：</w:t>
            </w:r>
          </w:p>
          <w:p w:rsidR="00EC19A8" w:rsidRDefault="00C164AD" w:rsidP="00EC19A8">
            <w:pPr>
              <w:rPr>
                <w:bCs/>
              </w:rPr>
            </w:pPr>
            <w:r>
              <w:rPr>
                <w:rFonts w:hint="eastAsia"/>
                <w:bCs/>
              </w:rPr>
              <w:t>“一元一次方程”定义：</w:t>
            </w:r>
          </w:p>
          <w:p w:rsidR="00EC19A8" w:rsidRPr="00EC19A8" w:rsidRDefault="00C164AD" w:rsidP="00EC19A8">
            <w:pPr>
              <w:rPr>
                <w:bCs/>
              </w:rPr>
            </w:pPr>
            <w:r>
              <w:rPr>
                <w:rFonts w:hint="eastAsia"/>
                <w:bCs/>
              </w:rPr>
              <w:t>“</w:t>
            </w:r>
            <w:r>
              <w:rPr>
                <w:rFonts w:hint="eastAsia"/>
                <w:bCs/>
              </w:rPr>
              <w:t>对顶角”定义：</w:t>
            </w:r>
          </w:p>
          <w:p w:rsidR="00EC19A8" w:rsidRPr="00EC19A8" w:rsidRDefault="00C164AD" w:rsidP="00EC19A8">
            <w:pPr>
              <w:rPr>
                <w:bCs/>
              </w:rPr>
            </w:pPr>
          </w:p>
          <w:p w:rsidR="00EC19A8" w:rsidRPr="0081266C" w:rsidRDefault="00C164AD" w:rsidP="00EC19A8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知识点</w:t>
            </w:r>
            <w:r w:rsidRPr="0081266C">
              <w:rPr>
                <w:rFonts w:hint="eastAsia"/>
                <w:b/>
                <w:bCs/>
              </w:rPr>
              <w:t>二</w:t>
            </w:r>
            <w:r>
              <w:rPr>
                <w:rFonts w:hint="eastAsia"/>
                <w:b/>
                <w:bCs/>
              </w:rPr>
              <w:t>：</w:t>
            </w:r>
            <w:r w:rsidRPr="0081266C"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命题</w:t>
            </w:r>
          </w:p>
          <w:p w:rsidR="00EC19A8" w:rsidRPr="00EC19A8" w:rsidRDefault="00C164AD" w:rsidP="00EC19A8">
            <w:pPr>
              <w:rPr>
                <w:bCs/>
              </w:rPr>
            </w:pPr>
            <w:r w:rsidRPr="00EC19A8">
              <w:rPr>
                <w:rFonts w:hint="eastAsia"/>
                <w:bCs/>
              </w:rPr>
              <w:t>1.</w:t>
            </w:r>
            <w:r w:rsidRPr="00EC19A8">
              <w:rPr>
                <w:rFonts w:hint="eastAsia"/>
                <w:bCs/>
              </w:rPr>
              <w:t>下列句子中，哪些对一件事情作了判断？哪些没有对一件事情作了判断？</w:t>
            </w:r>
          </w:p>
          <w:p w:rsidR="00EC19A8" w:rsidRPr="00EC19A8" w:rsidRDefault="00C164AD" w:rsidP="00EC19A8">
            <w:pPr>
              <w:rPr>
                <w:bCs/>
              </w:rPr>
            </w:pPr>
            <w:r w:rsidRPr="00EC19A8">
              <w:rPr>
                <w:rFonts w:hint="eastAsia"/>
                <w:bCs/>
              </w:rPr>
              <w:t>(1)</w:t>
            </w:r>
            <w:r w:rsidRPr="00EC19A8">
              <w:rPr>
                <w:rFonts w:hint="eastAsia"/>
                <w:bCs/>
              </w:rPr>
              <w:t>父母是我们人生的第一位教师。</w:t>
            </w:r>
            <w:r>
              <w:rPr>
                <w:rFonts w:hint="eastAsia"/>
                <w:bCs/>
              </w:rPr>
              <w:t xml:space="preserve">  </w:t>
            </w:r>
            <w:r w:rsidRPr="00EC19A8">
              <w:rPr>
                <w:rFonts w:hint="eastAsia"/>
              </w:rPr>
              <w:t>_____</w:t>
            </w:r>
            <w:r>
              <w:rPr>
                <w:rFonts w:hint="eastAsia"/>
              </w:rPr>
              <w:t>___</w:t>
            </w:r>
            <w:r>
              <w:rPr>
                <w:rFonts w:hint="eastAsia"/>
              </w:rPr>
              <w:t>（填：“作了判断”或“没有判断”）</w:t>
            </w:r>
          </w:p>
          <w:p w:rsidR="00EC19A8" w:rsidRPr="00EC19A8" w:rsidRDefault="00C164AD" w:rsidP="00EC19A8">
            <w:pPr>
              <w:rPr>
                <w:bCs/>
              </w:rPr>
            </w:pPr>
            <w:r w:rsidRPr="00EC19A8">
              <w:rPr>
                <w:rFonts w:hint="eastAsia"/>
                <w:bCs/>
              </w:rPr>
              <w:t>(2)</w:t>
            </w:r>
            <w:r w:rsidRPr="00EC19A8">
              <w:rPr>
                <w:rFonts w:hint="eastAsia"/>
                <w:bCs/>
              </w:rPr>
              <w:t>延长线段</w:t>
            </w:r>
            <w:r w:rsidRPr="00EC19A8">
              <w:rPr>
                <w:rFonts w:hint="eastAsia"/>
                <w:bCs/>
              </w:rPr>
              <w:t>AB</w:t>
            </w:r>
            <w:r w:rsidRPr="00EC19A8">
              <w:rPr>
                <w:rFonts w:hint="eastAsia"/>
                <w:bCs/>
              </w:rPr>
              <w:t>。</w:t>
            </w:r>
            <w:r>
              <w:rPr>
                <w:rFonts w:hint="eastAsia"/>
                <w:bCs/>
              </w:rPr>
              <w:t xml:space="preserve">                  </w:t>
            </w:r>
            <w:r w:rsidRPr="00EC19A8">
              <w:rPr>
                <w:rFonts w:hint="eastAsia"/>
              </w:rPr>
              <w:t>_____</w:t>
            </w:r>
            <w:r>
              <w:rPr>
                <w:rFonts w:hint="eastAsia"/>
              </w:rPr>
              <w:t>___</w:t>
            </w:r>
            <w:r>
              <w:rPr>
                <w:rFonts w:hint="eastAsia"/>
              </w:rPr>
              <w:t>（填：“作了判断”或“没有判断”）</w:t>
            </w:r>
          </w:p>
          <w:p w:rsidR="00EC19A8" w:rsidRPr="00EC19A8" w:rsidRDefault="00C164AD" w:rsidP="00EC19A8">
            <w:pPr>
              <w:rPr>
                <w:bCs/>
              </w:rPr>
            </w:pPr>
            <w:r w:rsidRPr="00EC19A8">
              <w:rPr>
                <w:rFonts w:hint="eastAsia"/>
                <w:bCs/>
              </w:rPr>
              <w:t>(3)</w:t>
            </w:r>
            <w:r w:rsidRPr="00EC19A8">
              <w:rPr>
                <w:rFonts w:hint="eastAsia"/>
                <w:bCs/>
              </w:rPr>
              <w:t>“非典”是可以战胜的。</w:t>
            </w:r>
            <w:r>
              <w:rPr>
                <w:rFonts w:hint="eastAsia"/>
                <w:bCs/>
              </w:rPr>
              <w:t xml:space="preserve">        </w:t>
            </w:r>
            <w:r w:rsidRPr="00EC19A8">
              <w:rPr>
                <w:rFonts w:hint="eastAsia"/>
              </w:rPr>
              <w:t>_____</w:t>
            </w:r>
            <w:r>
              <w:rPr>
                <w:rFonts w:hint="eastAsia"/>
              </w:rPr>
              <w:t>___</w:t>
            </w:r>
            <w:r>
              <w:rPr>
                <w:rFonts w:hint="eastAsia"/>
              </w:rPr>
              <w:t>（填：“作了判断”或“没有判断”</w:t>
            </w:r>
          </w:p>
          <w:p w:rsidR="00EC19A8" w:rsidRPr="00476F7A" w:rsidRDefault="00C164AD" w:rsidP="00447759">
            <w:pPr>
              <w:ind w:firstLineChars="250" w:firstLine="527"/>
              <w:rPr>
                <w:b/>
              </w:rPr>
            </w:pPr>
            <w:r w:rsidRPr="00476F7A">
              <w:rPr>
                <w:rFonts w:hint="eastAsia"/>
                <w:b/>
              </w:rPr>
              <w:t>结论：</w:t>
            </w:r>
            <w:r w:rsidRPr="00476F7A">
              <w:rPr>
                <w:rFonts w:hint="eastAsia"/>
                <w:b/>
              </w:rPr>
              <w:t>_______________________,</w:t>
            </w:r>
            <w:r w:rsidRPr="00476F7A">
              <w:rPr>
                <w:rFonts w:hint="eastAsia"/>
                <w:b/>
              </w:rPr>
              <w:t>叫做命题</w:t>
            </w:r>
          </w:p>
          <w:p w:rsidR="00EC19A8" w:rsidRPr="00EC19A8" w:rsidRDefault="00C164AD" w:rsidP="00EC19A8">
            <w:pPr>
              <w:rPr>
                <w:bCs/>
              </w:rPr>
            </w:pPr>
            <w:r w:rsidRPr="00EC19A8">
              <w:rPr>
                <w:rFonts w:hint="eastAsia"/>
                <w:bCs/>
              </w:rPr>
              <w:t>2.</w:t>
            </w:r>
            <w:r w:rsidRPr="00EC19A8">
              <w:rPr>
                <w:rFonts w:hint="eastAsia"/>
                <w:bCs/>
              </w:rPr>
              <w:t>下列句子中，哪些是命题？哪些不是命题？</w:t>
            </w:r>
            <w:r>
              <w:rPr>
                <w:rFonts w:hint="eastAsia"/>
                <w:bCs/>
              </w:rPr>
              <w:t>——填</w:t>
            </w:r>
            <w:r>
              <w:rPr>
                <w:rFonts w:hint="eastAsia"/>
                <w:bCs/>
              </w:rPr>
              <w:t>“是”或“不是”</w:t>
            </w:r>
          </w:p>
          <w:p w:rsidR="00EC19A8" w:rsidRPr="00EC19A8" w:rsidRDefault="00C164AD" w:rsidP="00EC19A8">
            <w:pPr>
              <w:rPr>
                <w:bCs/>
              </w:rPr>
            </w:pPr>
            <w:r w:rsidRPr="00EC19A8">
              <w:rPr>
                <w:rFonts w:hint="eastAsia"/>
                <w:bCs/>
              </w:rPr>
              <w:t>⑴对顶角相等。</w:t>
            </w:r>
            <w:r>
              <w:rPr>
                <w:rFonts w:hint="eastAsia"/>
                <w:bCs/>
              </w:rPr>
              <w:t xml:space="preserve">              </w:t>
            </w:r>
            <w:r>
              <w:rPr>
                <w:rFonts w:hint="eastAsia"/>
                <w:bCs/>
              </w:rPr>
              <w:t>（</w:t>
            </w:r>
            <w:r>
              <w:rPr>
                <w:rFonts w:hint="eastAsia"/>
                <w:bCs/>
              </w:rPr>
              <w:t xml:space="preserve">           </w:t>
            </w:r>
            <w:r>
              <w:rPr>
                <w:rFonts w:hint="eastAsia"/>
                <w:bCs/>
              </w:rPr>
              <w:t>）</w:t>
            </w:r>
          </w:p>
          <w:p w:rsidR="00EC19A8" w:rsidRPr="00EC19A8" w:rsidRDefault="00C164AD" w:rsidP="00EC19A8">
            <w:pPr>
              <w:rPr>
                <w:bCs/>
              </w:rPr>
            </w:pPr>
            <w:r w:rsidRPr="00EC19A8">
              <w:rPr>
                <w:rFonts w:hint="eastAsia"/>
                <w:bCs/>
              </w:rPr>
              <w:t>⑵画一个角等于已知角。</w:t>
            </w:r>
            <w:r>
              <w:rPr>
                <w:rFonts w:hint="eastAsia"/>
                <w:bCs/>
              </w:rPr>
              <w:t xml:space="preserve">      </w:t>
            </w:r>
            <w:r>
              <w:rPr>
                <w:rFonts w:hint="eastAsia"/>
                <w:bCs/>
              </w:rPr>
              <w:t>（</w:t>
            </w:r>
            <w:r>
              <w:rPr>
                <w:rFonts w:hint="eastAsia"/>
                <w:bCs/>
              </w:rPr>
              <w:t xml:space="preserve">           </w:t>
            </w:r>
            <w:r>
              <w:rPr>
                <w:rFonts w:hint="eastAsia"/>
                <w:bCs/>
              </w:rPr>
              <w:t>）</w:t>
            </w:r>
          </w:p>
          <w:p w:rsidR="00EC19A8" w:rsidRPr="00EC19A8" w:rsidRDefault="00C164AD" w:rsidP="00EC19A8">
            <w:pPr>
              <w:rPr>
                <w:bCs/>
              </w:rPr>
            </w:pPr>
            <w:r w:rsidRPr="00EC19A8">
              <w:rPr>
                <w:rFonts w:hint="eastAsia"/>
                <w:bCs/>
              </w:rPr>
              <w:t>⑶两直线平行，同位角相等。</w:t>
            </w:r>
            <w:r>
              <w:rPr>
                <w:rFonts w:hint="eastAsia"/>
                <w:bCs/>
              </w:rPr>
              <w:t xml:space="preserve">  </w:t>
            </w:r>
            <w:r>
              <w:rPr>
                <w:rFonts w:hint="eastAsia"/>
                <w:bCs/>
              </w:rPr>
              <w:t>（</w:t>
            </w:r>
            <w:r>
              <w:rPr>
                <w:rFonts w:hint="eastAsia"/>
                <w:bCs/>
              </w:rPr>
              <w:t xml:space="preserve">           </w:t>
            </w:r>
            <w:r>
              <w:rPr>
                <w:rFonts w:hint="eastAsia"/>
                <w:bCs/>
              </w:rPr>
              <w:t>）</w:t>
            </w:r>
          </w:p>
          <w:p w:rsidR="00EC19A8" w:rsidRPr="00EC19A8" w:rsidRDefault="00C164AD" w:rsidP="00EC19A8">
            <w:pPr>
              <w:rPr>
                <w:bCs/>
              </w:rPr>
            </w:pPr>
            <w:r w:rsidRPr="00EC19A8">
              <w:rPr>
                <w:rFonts w:hint="eastAsia"/>
                <w:bCs/>
              </w:rPr>
              <w:t>⑷</w:t>
            </w:r>
            <w:r w:rsidRPr="00EC19A8">
              <w:rPr>
                <w:rFonts w:hint="eastAsia"/>
                <w:bCs/>
              </w:rPr>
              <w:t>a</w:t>
            </w:r>
            <w:r w:rsidRPr="00EC19A8">
              <w:rPr>
                <w:rFonts w:hint="eastAsia"/>
                <w:bCs/>
              </w:rPr>
              <w:t>、</w:t>
            </w:r>
            <w:r w:rsidRPr="00EC19A8">
              <w:rPr>
                <w:rFonts w:hint="eastAsia"/>
                <w:bCs/>
              </w:rPr>
              <w:t>b</w:t>
            </w:r>
            <w:r w:rsidRPr="00EC19A8">
              <w:rPr>
                <w:rFonts w:hint="eastAsia"/>
                <w:bCs/>
              </w:rPr>
              <w:t>两条直线平行吗？</w:t>
            </w:r>
            <w:r>
              <w:rPr>
                <w:rFonts w:hint="eastAsia"/>
                <w:bCs/>
              </w:rPr>
              <w:t xml:space="preserve">     </w:t>
            </w:r>
            <w:r>
              <w:rPr>
                <w:rFonts w:hint="eastAsia"/>
                <w:bCs/>
              </w:rPr>
              <w:t>（</w:t>
            </w:r>
            <w:r>
              <w:rPr>
                <w:rFonts w:hint="eastAsia"/>
                <w:bCs/>
              </w:rPr>
              <w:t xml:space="preserve">           </w:t>
            </w:r>
            <w:r>
              <w:rPr>
                <w:rFonts w:hint="eastAsia"/>
                <w:bCs/>
              </w:rPr>
              <w:t>）</w:t>
            </w:r>
          </w:p>
          <w:p w:rsidR="00EC19A8" w:rsidRPr="00EC19A8" w:rsidRDefault="00C164AD" w:rsidP="00EC19A8">
            <w:pPr>
              <w:rPr>
                <w:bCs/>
              </w:rPr>
            </w:pPr>
            <w:r w:rsidRPr="00EC19A8">
              <w:rPr>
                <w:rFonts w:hint="eastAsia"/>
                <w:bCs/>
              </w:rPr>
              <w:t>⑸</w:t>
            </w:r>
            <w:r>
              <w:rPr>
                <w:rFonts w:hint="eastAsia"/>
                <w:bCs/>
              </w:rPr>
              <w:t>勤劳</w:t>
            </w:r>
            <w:r w:rsidRPr="00EC19A8">
              <w:rPr>
                <w:rFonts w:hint="eastAsia"/>
                <w:bCs/>
              </w:rPr>
              <w:t>的</w:t>
            </w:r>
            <w:r>
              <w:rPr>
                <w:rFonts w:hint="eastAsia"/>
                <w:bCs/>
              </w:rPr>
              <w:t>数学课代表</w:t>
            </w:r>
            <w:r w:rsidRPr="00EC19A8">
              <w:rPr>
                <w:rFonts w:hint="eastAsia"/>
                <w:bCs/>
              </w:rPr>
              <w:t>。</w:t>
            </w:r>
            <w:r>
              <w:rPr>
                <w:rFonts w:hint="eastAsia"/>
                <w:bCs/>
              </w:rPr>
              <w:t xml:space="preserve">       </w:t>
            </w:r>
            <w:r>
              <w:rPr>
                <w:rFonts w:hint="eastAsia"/>
                <w:bCs/>
              </w:rPr>
              <w:t>（</w:t>
            </w:r>
            <w:r>
              <w:rPr>
                <w:rFonts w:hint="eastAsia"/>
                <w:bCs/>
              </w:rPr>
              <w:t xml:space="preserve">           </w:t>
            </w:r>
            <w:r>
              <w:rPr>
                <w:rFonts w:hint="eastAsia"/>
                <w:bCs/>
              </w:rPr>
              <w:t>）</w:t>
            </w:r>
          </w:p>
          <w:p w:rsidR="00EC19A8" w:rsidRPr="00EC19A8" w:rsidRDefault="00C164AD" w:rsidP="00EC19A8">
            <w:pPr>
              <w:rPr>
                <w:bCs/>
              </w:rPr>
            </w:pPr>
            <w:r w:rsidRPr="00EC19A8">
              <w:rPr>
                <w:rFonts w:hint="eastAsia"/>
                <w:bCs/>
              </w:rPr>
              <w:t>⑹玫瑰花是动物。</w:t>
            </w:r>
            <w:r>
              <w:rPr>
                <w:rFonts w:hint="eastAsia"/>
                <w:bCs/>
              </w:rPr>
              <w:t xml:space="preserve">           </w:t>
            </w:r>
            <w:r>
              <w:rPr>
                <w:rFonts w:hint="eastAsia"/>
                <w:bCs/>
              </w:rPr>
              <w:t>（</w:t>
            </w:r>
            <w:r>
              <w:rPr>
                <w:rFonts w:hint="eastAsia"/>
                <w:bCs/>
              </w:rPr>
              <w:t xml:space="preserve">           </w:t>
            </w:r>
            <w:r>
              <w:rPr>
                <w:rFonts w:hint="eastAsia"/>
                <w:bCs/>
              </w:rPr>
              <w:t>）</w:t>
            </w:r>
          </w:p>
          <w:p w:rsidR="00EC19A8" w:rsidRPr="00EC19A8" w:rsidRDefault="00C164AD" w:rsidP="00EC19A8">
            <w:pPr>
              <w:rPr>
                <w:bCs/>
              </w:rPr>
            </w:pPr>
            <w:r w:rsidRPr="00EC19A8">
              <w:rPr>
                <w:rFonts w:hint="eastAsia"/>
                <w:bCs/>
              </w:rPr>
              <w:t>⑺若</w:t>
            </w:r>
            <w:r w:rsidRPr="00EC19A8">
              <w:rPr>
                <w:rFonts w:hint="eastAsia"/>
                <w:bCs/>
              </w:rPr>
              <w:t>a</w:t>
            </w:r>
            <w:r w:rsidRPr="00EC19A8">
              <w:rPr>
                <w:rFonts w:hint="eastAsia"/>
                <w:bCs/>
                <w:vertAlign w:val="superscript"/>
              </w:rPr>
              <w:t>2</w:t>
            </w:r>
            <w:r w:rsidRPr="00EC19A8">
              <w:rPr>
                <w:rFonts w:hint="eastAsia"/>
                <w:bCs/>
              </w:rPr>
              <w:t>＝</w:t>
            </w:r>
            <w:r w:rsidRPr="00EC19A8">
              <w:rPr>
                <w:rFonts w:hint="eastAsia"/>
                <w:bCs/>
              </w:rPr>
              <w:t>4</w:t>
            </w:r>
            <w:r w:rsidRPr="00EC19A8">
              <w:rPr>
                <w:rFonts w:hint="eastAsia"/>
                <w:bCs/>
              </w:rPr>
              <w:t>，求</w:t>
            </w:r>
            <w:r w:rsidRPr="00EC19A8">
              <w:rPr>
                <w:rFonts w:hint="eastAsia"/>
                <w:bCs/>
              </w:rPr>
              <w:t>a</w:t>
            </w:r>
            <w:r w:rsidRPr="00EC19A8">
              <w:rPr>
                <w:rFonts w:hint="eastAsia"/>
                <w:bCs/>
              </w:rPr>
              <w:t>的值。</w:t>
            </w:r>
            <w:r>
              <w:rPr>
                <w:rFonts w:hint="eastAsia"/>
                <w:bCs/>
              </w:rPr>
              <w:t xml:space="preserve">      </w:t>
            </w:r>
            <w:r>
              <w:rPr>
                <w:rFonts w:hint="eastAsia"/>
                <w:bCs/>
              </w:rPr>
              <w:t>（</w:t>
            </w:r>
            <w:r>
              <w:rPr>
                <w:rFonts w:hint="eastAsia"/>
                <w:bCs/>
              </w:rPr>
              <w:t xml:space="preserve">           </w:t>
            </w:r>
            <w:r>
              <w:rPr>
                <w:rFonts w:hint="eastAsia"/>
                <w:bCs/>
              </w:rPr>
              <w:t>）</w:t>
            </w:r>
          </w:p>
          <w:p w:rsidR="00EC19A8" w:rsidRDefault="00C164AD" w:rsidP="00EC19A8">
            <w:pPr>
              <w:rPr>
                <w:bCs/>
              </w:rPr>
            </w:pPr>
            <w:r w:rsidRPr="00EC19A8">
              <w:rPr>
                <w:rFonts w:hint="eastAsia"/>
                <w:bCs/>
              </w:rPr>
              <w:t>⑻若</w:t>
            </w:r>
            <w:r w:rsidRPr="00EC19A8">
              <w:rPr>
                <w:rFonts w:hint="eastAsia"/>
                <w:bCs/>
              </w:rPr>
              <w:t>a</w:t>
            </w:r>
            <w:r w:rsidRPr="00EC19A8">
              <w:rPr>
                <w:rFonts w:hint="eastAsia"/>
                <w:bCs/>
                <w:vertAlign w:val="superscript"/>
              </w:rPr>
              <w:t>2</w:t>
            </w:r>
            <w:r w:rsidRPr="00EC19A8">
              <w:rPr>
                <w:rFonts w:hint="eastAsia"/>
                <w:bCs/>
              </w:rPr>
              <w:t>＝</w:t>
            </w:r>
            <w:r w:rsidRPr="00EC19A8">
              <w:rPr>
                <w:rFonts w:hint="eastAsia"/>
                <w:bCs/>
              </w:rPr>
              <w:t xml:space="preserve"> b</w:t>
            </w:r>
            <w:r w:rsidRPr="00EC19A8">
              <w:rPr>
                <w:rFonts w:hint="eastAsia"/>
                <w:bCs/>
                <w:vertAlign w:val="superscript"/>
              </w:rPr>
              <w:t>2</w:t>
            </w:r>
            <w:r w:rsidRPr="00EC19A8">
              <w:rPr>
                <w:rFonts w:hint="eastAsia"/>
                <w:bCs/>
              </w:rPr>
              <w:t>，则</w:t>
            </w:r>
            <w:r w:rsidRPr="00EC19A8">
              <w:rPr>
                <w:rFonts w:hint="eastAsia"/>
                <w:bCs/>
              </w:rPr>
              <w:t>a</w:t>
            </w:r>
            <w:r w:rsidRPr="00EC19A8">
              <w:rPr>
                <w:rFonts w:hint="eastAsia"/>
                <w:bCs/>
              </w:rPr>
              <w:t>＝</w:t>
            </w:r>
            <w:r w:rsidRPr="00EC19A8">
              <w:rPr>
                <w:rFonts w:hint="eastAsia"/>
                <w:bCs/>
              </w:rPr>
              <w:t>b</w:t>
            </w:r>
            <w:r w:rsidRPr="00EC19A8">
              <w:rPr>
                <w:rFonts w:hint="eastAsia"/>
                <w:bCs/>
              </w:rPr>
              <w:t>。</w:t>
            </w:r>
            <w:r>
              <w:rPr>
                <w:rFonts w:hint="eastAsia"/>
                <w:bCs/>
              </w:rPr>
              <w:t xml:space="preserve">      </w:t>
            </w:r>
            <w:r>
              <w:rPr>
                <w:rFonts w:hint="eastAsia"/>
                <w:bCs/>
              </w:rPr>
              <w:t>（</w:t>
            </w:r>
            <w:r>
              <w:rPr>
                <w:rFonts w:hint="eastAsia"/>
                <w:bCs/>
              </w:rPr>
              <w:t xml:space="preserve">    </w:t>
            </w:r>
            <w:r>
              <w:rPr>
                <w:rFonts w:hint="eastAsia"/>
                <w:bCs/>
              </w:rPr>
              <w:t xml:space="preserve">       </w:t>
            </w:r>
            <w:r>
              <w:rPr>
                <w:rFonts w:hint="eastAsia"/>
                <w:bCs/>
              </w:rPr>
              <w:t>）</w:t>
            </w:r>
          </w:p>
          <w:p w:rsidR="00032B17" w:rsidRPr="00EC19A8" w:rsidRDefault="00C164AD" w:rsidP="00EC19A8">
            <w:pPr>
              <w:rPr>
                <w:bCs/>
              </w:rPr>
            </w:pPr>
            <w:r>
              <w:rPr>
                <w:rFonts w:hint="eastAsia"/>
                <w:bCs/>
              </w:rPr>
              <w:t>（</w:t>
            </w:r>
            <w:r>
              <w:rPr>
                <w:rFonts w:hint="eastAsia"/>
                <w:bCs/>
              </w:rPr>
              <w:t>9</w:t>
            </w:r>
            <w:r>
              <w:rPr>
                <w:rFonts w:hint="eastAsia"/>
                <w:bCs/>
              </w:rPr>
              <w:t>）</w:t>
            </w:r>
            <w:r w:rsidRPr="00EC19A8">
              <w:rPr>
                <w:rFonts w:hint="eastAsia"/>
                <w:bCs/>
              </w:rPr>
              <w:t>若</w:t>
            </w:r>
            <w:r w:rsidRPr="00EC19A8">
              <w:rPr>
                <w:rFonts w:hint="eastAsia"/>
                <w:bCs/>
              </w:rPr>
              <w:t>a</w:t>
            </w:r>
            <w:r w:rsidRPr="00EC19A8">
              <w:rPr>
                <w:rFonts w:hint="eastAsia"/>
                <w:bCs/>
                <w:vertAlign w:val="superscript"/>
              </w:rPr>
              <w:t>2</w:t>
            </w:r>
            <w:r w:rsidRPr="00EC19A8">
              <w:rPr>
                <w:rFonts w:hint="eastAsia"/>
                <w:bCs/>
              </w:rPr>
              <w:t>＝</w:t>
            </w:r>
            <w:r>
              <w:rPr>
                <w:rFonts w:hint="eastAsia"/>
                <w:bCs/>
              </w:rPr>
              <w:t>4</w:t>
            </w:r>
            <w:r w:rsidRPr="00EC19A8">
              <w:rPr>
                <w:rFonts w:hint="eastAsia"/>
                <w:bCs/>
              </w:rPr>
              <w:t>，则</w:t>
            </w:r>
            <w:r w:rsidRPr="00EC19A8">
              <w:rPr>
                <w:rFonts w:hint="eastAsia"/>
                <w:bCs/>
              </w:rPr>
              <w:t>a</w:t>
            </w:r>
            <w:r w:rsidRPr="00EC19A8">
              <w:rPr>
                <w:rFonts w:hint="eastAsia"/>
                <w:bCs/>
              </w:rPr>
              <w:t>＝</w:t>
            </w:r>
            <w:r>
              <w:rPr>
                <w:rFonts w:hint="eastAsia"/>
                <w:bCs/>
              </w:rPr>
              <w:t>2</w:t>
            </w:r>
            <w:r w:rsidRPr="00EC19A8">
              <w:rPr>
                <w:rFonts w:hint="eastAsia"/>
                <w:bCs/>
              </w:rPr>
              <w:t>。</w:t>
            </w:r>
            <w:r>
              <w:rPr>
                <w:rFonts w:hint="eastAsia"/>
                <w:bCs/>
              </w:rPr>
              <w:t xml:space="preserve">      </w:t>
            </w:r>
            <w:r>
              <w:rPr>
                <w:rFonts w:hint="eastAsia"/>
                <w:bCs/>
              </w:rPr>
              <w:t>（</w:t>
            </w:r>
            <w:r>
              <w:rPr>
                <w:rFonts w:hint="eastAsia"/>
                <w:bCs/>
              </w:rPr>
              <w:t xml:space="preserve">           </w:t>
            </w:r>
            <w:r>
              <w:rPr>
                <w:rFonts w:hint="eastAsia"/>
                <w:bCs/>
              </w:rPr>
              <w:t>）</w:t>
            </w:r>
          </w:p>
          <w:p w:rsidR="00EC19A8" w:rsidRPr="00476F7A" w:rsidRDefault="00C164AD" w:rsidP="00447759">
            <w:pPr>
              <w:ind w:firstLineChars="250" w:firstLine="527"/>
              <w:rPr>
                <w:b/>
                <w:bCs/>
              </w:rPr>
            </w:pPr>
            <w:r w:rsidRPr="00476F7A">
              <w:rPr>
                <w:rFonts w:hint="eastAsia"/>
                <w:b/>
              </w:rPr>
              <w:t>结论：在数学中，命题一般都由</w:t>
            </w:r>
            <w:r w:rsidRPr="00476F7A">
              <w:rPr>
                <w:rFonts w:hint="eastAsia"/>
                <w:b/>
              </w:rPr>
              <w:t>______</w:t>
            </w:r>
            <w:r w:rsidRPr="00476F7A">
              <w:rPr>
                <w:rFonts w:hint="eastAsia"/>
                <w:b/>
              </w:rPr>
              <w:t>和</w:t>
            </w:r>
            <w:r w:rsidRPr="00476F7A">
              <w:rPr>
                <w:rFonts w:hint="eastAsia"/>
                <w:b/>
              </w:rPr>
              <w:t>________</w:t>
            </w:r>
            <w:r w:rsidRPr="00476F7A">
              <w:rPr>
                <w:rFonts w:hint="eastAsia"/>
                <w:b/>
              </w:rPr>
              <w:t>两部分组成。</w:t>
            </w:r>
          </w:p>
          <w:p w:rsidR="00EC19A8" w:rsidRPr="00925AA0" w:rsidRDefault="00C164AD" w:rsidP="00EC19A8">
            <w:pPr>
              <w:rPr>
                <w:rFonts w:ascii="Times New Roman" w:hAnsi="Times New Roman"/>
                <w:b/>
                <w:sz w:val="22"/>
              </w:rPr>
            </w:pPr>
            <w:r w:rsidRPr="00925AA0">
              <w:rPr>
                <w:rFonts w:ascii="Times New Roman" w:hAnsi="Times New Roman" w:hint="eastAsia"/>
                <w:b/>
                <w:sz w:val="22"/>
              </w:rPr>
              <w:t>知识点三：</w:t>
            </w:r>
            <w:r w:rsidRPr="00925AA0">
              <w:rPr>
                <w:rFonts w:ascii="Times New Roman" w:hAnsi="Times New Roman" w:hint="eastAsia"/>
                <w:b/>
                <w:sz w:val="22"/>
              </w:rPr>
              <w:t>真命题、假命题</w:t>
            </w:r>
          </w:p>
          <w:p w:rsidR="00925AA0" w:rsidRPr="00925AA0" w:rsidRDefault="00C164AD" w:rsidP="00925AA0">
            <w:pPr>
              <w:rPr>
                <w:rFonts w:ascii="Times New Roman" w:hAnsi="Times New Roman"/>
                <w:bCs/>
                <w:sz w:val="22"/>
              </w:rPr>
            </w:pPr>
            <w:r w:rsidRPr="00925AA0">
              <w:rPr>
                <w:rFonts w:ascii="Times New Roman" w:hAnsi="Times New Roman" w:hint="eastAsia"/>
                <w:bCs/>
                <w:sz w:val="22"/>
              </w:rPr>
              <w:t>下列命题中，</w:t>
            </w:r>
            <w:r w:rsidRPr="00925AA0">
              <w:rPr>
                <w:rFonts w:ascii="Times New Roman" w:hAnsi="Times New Roman" w:hint="eastAsia"/>
                <w:bCs/>
                <w:sz w:val="22"/>
              </w:rPr>
              <w:t xml:space="preserve"> </w:t>
            </w:r>
            <w:r>
              <w:rPr>
                <w:rFonts w:ascii="Times New Roman" w:hAnsi="Times New Roman" w:hint="eastAsia"/>
                <w:bCs/>
                <w:sz w:val="22"/>
              </w:rPr>
              <w:t>结论正确的有</w:t>
            </w:r>
            <w:r w:rsidRPr="00F02635">
              <w:rPr>
                <w:rFonts w:ascii="Times New Roman" w:hAnsi="Times New Roman" w:hint="eastAsia"/>
                <w:szCs w:val="24"/>
              </w:rPr>
              <w:t>___________</w:t>
            </w:r>
            <w:r>
              <w:rPr>
                <w:rFonts w:ascii="Times New Roman" w:hAnsi="Times New Roman" w:hint="eastAsia"/>
                <w:szCs w:val="24"/>
              </w:rPr>
              <w:t>，</w:t>
            </w:r>
            <w:r>
              <w:rPr>
                <w:rFonts w:ascii="Times New Roman" w:hAnsi="Times New Roman" w:hint="eastAsia"/>
                <w:bCs/>
                <w:sz w:val="22"/>
              </w:rPr>
              <w:t>结论不一定正确的有</w:t>
            </w:r>
            <w:r w:rsidRPr="00F02635">
              <w:rPr>
                <w:rFonts w:ascii="Times New Roman" w:hAnsi="Times New Roman" w:hint="eastAsia"/>
                <w:szCs w:val="24"/>
              </w:rPr>
              <w:t>___________</w:t>
            </w:r>
            <w:r>
              <w:rPr>
                <w:rFonts w:ascii="Times New Roman" w:hAnsi="Times New Roman" w:hint="eastAsia"/>
                <w:szCs w:val="24"/>
              </w:rPr>
              <w:t>。</w:t>
            </w:r>
          </w:p>
          <w:p w:rsidR="00925AA0" w:rsidRPr="00925AA0" w:rsidRDefault="00C164AD" w:rsidP="00925AA0">
            <w:pPr>
              <w:rPr>
                <w:rFonts w:ascii="Times New Roman" w:hAnsi="Times New Roman"/>
                <w:bCs/>
                <w:sz w:val="22"/>
              </w:rPr>
            </w:pPr>
            <w:r w:rsidRPr="00925AA0">
              <w:rPr>
                <w:rFonts w:ascii="Times New Roman" w:hAnsi="Times New Roman" w:hint="eastAsia"/>
                <w:bCs/>
                <w:sz w:val="22"/>
              </w:rPr>
              <w:t>（</w:t>
            </w:r>
            <w:r w:rsidRPr="00925AA0">
              <w:rPr>
                <w:rFonts w:ascii="Times New Roman" w:hAnsi="Times New Roman"/>
                <w:bCs/>
                <w:sz w:val="22"/>
              </w:rPr>
              <w:t>1</w:t>
            </w:r>
            <w:r w:rsidRPr="00925AA0">
              <w:rPr>
                <w:rFonts w:ascii="Times New Roman" w:hAnsi="Times New Roman" w:hint="eastAsia"/>
                <w:bCs/>
                <w:sz w:val="22"/>
              </w:rPr>
              <w:t>）相等的角是对顶角；</w:t>
            </w:r>
          </w:p>
          <w:p w:rsidR="00925AA0" w:rsidRPr="00925AA0" w:rsidRDefault="00C164AD" w:rsidP="00925AA0">
            <w:pPr>
              <w:rPr>
                <w:rFonts w:ascii="Times New Roman" w:hAnsi="Times New Roman"/>
                <w:bCs/>
                <w:sz w:val="22"/>
              </w:rPr>
            </w:pPr>
            <w:r w:rsidRPr="00925AA0">
              <w:rPr>
                <w:rFonts w:ascii="Times New Roman" w:hAnsi="Times New Roman" w:hint="eastAsia"/>
                <w:bCs/>
                <w:sz w:val="22"/>
              </w:rPr>
              <w:t>（</w:t>
            </w:r>
            <w:r w:rsidRPr="00925AA0">
              <w:rPr>
                <w:rFonts w:ascii="Times New Roman" w:hAnsi="Times New Roman"/>
                <w:bCs/>
                <w:sz w:val="22"/>
              </w:rPr>
              <w:t>2</w:t>
            </w:r>
            <w:r w:rsidRPr="00925AA0">
              <w:rPr>
                <w:rFonts w:ascii="Times New Roman" w:hAnsi="Times New Roman" w:hint="eastAsia"/>
                <w:bCs/>
                <w:sz w:val="22"/>
              </w:rPr>
              <w:t>）内错角相等；</w:t>
            </w:r>
          </w:p>
          <w:p w:rsidR="00925AA0" w:rsidRPr="00925AA0" w:rsidRDefault="00C164AD" w:rsidP="00925AA0">
            <w:pPr>
              <w:rPr>
                <w:rFonts w:ascii="Times New Roman" w:hAnsi="Times New Roman"/>
                <w:bCs/>
                <w:sz w:val="22"/>
              </w:rPr>
            </w:pPr>
            <w:r w:rsidRPr="00925AA0">
              <w:rPr>
                <w:rFonts w:ascii="Times New Roman" w:hAnsi="Times New Roman" w:hint="eastAsia"/>
                <w:bCs/>
                <w:sz w:val="22"/>
              </w:rPr>
              <w:t>（</w:t>
            </w:r>
            <w:r w:rsidRPr="00925AA0">
              <w:rPr>
                <w:rFonts w:ascii="Times New Roman" w:hAnsi="Times New Roman"/>
                <w:bCs/>
                <w:sz w:val="22"/>
              </w:rPr>
              <w:t>3</w:t>
            </w:r>
            <w:r w:rsidRPr="00925AA0">
              <w:rPr>
                <w:rFonts w:ascii="Times New Roman" w:hAnsi="Times New Roman" w:hint="eastAsia"/>
                <w:bCs/>
                <w:sz w:val="22"/>
              </w:rPr>
              <w:t>）大于</w:t>
            </w:r>
            <w:r w:rsidRPr="00925AA0">
              <w:rPr>
                <w:rFonts w:ascii="Times New Roman" w:hAnsi="Times New Roman"/>
                <w:bCs/>
                <w:sz w:val="22"/>
              </w:rPr>
              <w:t>90</w:t>
            </w:r>
            <w:r w:rsidRPr="00925AA0">
              <w:rPr>
                <w:rFonts w:ascii="Times New Roman" w:hAnsi="Times New Roman" w:hint="eastAsia"/>
                <w:bCs/>
                <w:sz w:val="22"/>
              </w:rPr>
              <w:t>度的角是平角；</w:t>
            </w:r>
          </w:p>
          <w:p w:rsidR="00032B17" w:rsidRPr="00EC19A8" w:rsidRDefault="00C164AD" w:rsidP="00925AA0">
            <w:pPr>
              <w:rPr>
                <w:rFonts w:ascii="Times New Roman" w:hAnsi="Times New Roman"/>
                <w:sz w:val="22"/>
              </w:rPr>
            </w:pPr>
            <w:r w:rsidRPr="00925AA0">
              <w:rPr>
                <w:rFonts w:ascii="Times New Roman" w:hAnsi="Times New Roman" w:hint="eastAsia"/>
                <w:bCs/>
                <w:sz w:val="22"/>
              </w:rPr>
              <w:t>（</w:t>
            </w:r>
            <w:r w:rsidRPr="00925AA0">
              <w:rPr>
                <w:rFonts w:ascii="Times New Roman" w:hAnsi="Times New Roman"/>
                <w:bCs/>
                <w:sz w:val="22"/>
              </w:rPr>
              <w:t>4</w:t>
            </w:r>
            <w:r w:rsidRPr="00925AA0">
              <w:rPr>
                <w:rFonts w:ascii="Times New Roman" w:hAnsi="Times New Roman" w:hint="eastAsia"/>
                <w:bCs/>
                <w:sz w:val="22"/>
              </w:rPr>
              <w:t>）如果</w:t>
            </w:r>
            <w:r w:rsidRPr="00925AA0">
              <w:rPr>
                <w:rFonts w:ascii="Times New Roman" w:hAnsi="Times New Roman"/>
                <w:bCs/>
                <w:i/>
                <w:iCs/>
                <w:sz w:val="22"/>
              </w:rPr>
              <w:t>a</w:t>
            </w:r>
            <w:r w:rsidRPr="00925AA0">
              <w:rPr>
                <w:rFonts w:ascii="Times New Roman" w:hAnsi="Times New Roman" w:hint="eastAsia"/>
                <w:bCs/>
                <w:sz w:val="22"/>
              </w:rPr>
              <w:t>＞</w:t>
            </w:r>
            <w:r w:rsidRPr="00925AA0">
              <w:rPr>
                <w:rFonts w:ascii="Times New Roman" w:hAnsi="Times New Roman"/>
                <w:bCs/>
                <w:i/>
                <w:iCs/>
                <w:sz w:val="22"/>
              </w:rPr>
              <w:t>b</w:t>
            </w:r>
            <w:r w:rsidRPr="00925AA0">
              <w:rPr>
                <w:rFonts w:ascii="Times New Roman" w:hAnsi="Times New Roman" w:hint="eastAsia"/>
                <w:bCs/>
                <w:sz w:val="22"/>
              </w:rPr>
              <w:t>，</w:t>
            </w:r>
            <w:r w:rsidRPr="00925AA0">
              <w:rPr>
                <w:rFonts w:ascii="Times New Roman" w:hAnsi="Times New Roman"/>
                <w:bCs/>
                <w:i/>
                <w:iCs/>
                <w:sz w:val="22"/>
              </w:rPr>
              <w:t>b</w:t>
            </w:r>
            <w:r w:rsidRPr="00925AA0">
              <w:rPr>
                <w:rFonts w:ascii="Times New Roman" w:hAnsi="Times New Roman" w:hint="eastAsia"/>
                <w:bCs/>
                <w:sz w:val="22"/>
              </w:rPr>
              <w:t>＞</w:t>
            </w:r>
            <w:r w:rsidRPr="00925AA0">
              <w:rPr>
                <w:rFonts w:ascii="Times New Roman" w:hAnsi="Times New Roman"/>
                <w:bCs/>
                <w:i/>
                <w:iCs/>
                <w:sz w:val="22"/>
              </w:rPr>
              <w:t>c</w:t>
            </w:r>
            <w:r w:rsidRPr="00925AA0">
              <w:rPr>
                <w:rFonts w:ascii="Times New Roman" w:hAnsi="Times New Roman" w:hint="eastAsia"/>
                <w:bCs/>
                <w:sz w:val="22"/>
              </w:rPr>
              <w:t>，那么</w:t>
            </w:r>
            <w:r w:rsidRPr="00925AA0">
              <w:rPr>
                <w:rFonts w:ascii="Times New Roman" w:hAnsi="Times New Roman"/>
                <w:bCs/>
                <w:i/>
                <w:iCs/>
                <w:sz w:val="22"/>
              </w:rPr>
              <w:t>a</w:t>
            </w:r>
            <w:r w:rsidRPr="00925AA0">
              <w:rPr>
                <w:rFonts w:ascii="Times New Roman" w:hAnsi="Times New Roman" w:hint="eastAsia"/>
                <w:bCs/>
                <w:sz w:val="22"/>
              </w:rPr>
              <w:t>＞</w:t>
            </w:r>
            <w:r w:rsidRPr="00925AA0">
              <w:rPr>
                <w:rFonts w:ascii="Times New Roman" w:hAnsi="Times New Roman"/>
                <w:bCs/>
                <w:i/>
                <w:iCs/>
                <w:sz w:val="22"/>
              </w:rPr>
              <w:t>c</w:t>
            </w:r>
            <w:r w:rsidRPr="00925AA0">
              <w:rPr>
                <w:rFonts w:ascii="Times New Roman" w:hAnsi="Times New Roman" w:hint="eastAsia"/>
                <w:bCs/>
                <w:sz w:val="22"/>
              </w:rPr>
              <w:t>．</w:t>
            </w:r>
          </w:p>
          <w:p w:rsidR="00032B17" w:rsidRPr="00925AA0" w:rsidRDefault="00C164AD" w:rsidP="00032B17">
            <w:pPr>
              <w:rPr>
                <w:rFonts w:ascii="Times New Roman" w:hAnsi="Times New Roman"/>
                <w:b/>
                <w:szCs w:val="24"/>
              </w:rPr>
            </w:pPr>
            <w:r w:rsidRPr="00925AA0">
              <w:rPr>
                <w:rFonts w:ascii="Times New Roman" w:hAnsi="Times New Roman" w:hint="eastAsia"/>
                <w:b/>
                <w:szCs w:val="24"/>
              </w:rPr>
              <w:t>结论：如果条件成立，那么结论也成立</w:t>
            </w:r>
            <w:r w:rsidRPr="00925AA0">
              <w:rPr>
                <w:rFonts w:ascii="Times New Roman" w:hAnsi="Times New Roman" w:hint="eastAsia"/>
                <w:b/>
                <w:szCs w:val="24"/>
              </w:rPr>
              <w:t>.</w:t>
            </w:r>
            <w:r w:rsidRPr="00925AA0">
              <w:rPr>
                <w:rFonts w:ascii="Times New Roman" w:hAnsi="Times New Roman" w:hint="eastAsia"/>
                <w:b/>
                <w:szCs w:val="24"/>
              </w:rPr>
              <w:t>像这样的命题叫做</w:t>
            </w:r>
            <w:r w:rsidRPr="00925AA0">
              <w:rPr>
                <w:rFonts w:ascii="Times New Roman" w:hAnsi="Times New Roman" w:hint="eastAsia"/>
                <w:b/>
                <w:szCs w:val="24"/>
              </w:rPr>
              <w:t>___________,</w:t>
            </w:r>
          </w:p>
          <w:p w:rsidR="00032B17" w:rsidRPr="00925AA0" w:rsidRDefault="00C164AD" w:rsidP="00447759">
            <w:pPr>
              <w:ind w:firstLineChars="294" w:firstLine="620"/>
              <w:rPr>
                <w:rFonts w:ascii="Times New Roman" w:hAnsi="Times New Roman"/>
                <w:b/>
                <w:szCs w:val="24"/>
              </w:rPr>
            </w:pPr>
            <w:r w:rsidRPr="00925AA0">
              <w:rPr>
                <w:rFonts w:ascii="Times New Roman" w:hAnsi="Times New Roman" w:hint="eastAsia"/>
                <w:b/>
                <w:szCs w:val="24"/>
              </w:rPr>
              <w:t>如果条件成立，不能保证结论总是成立</w:t>
            </w:r>
            <w:r w:rsidRPr="00925AA0">
              <w:rPr>
                <w:rFonts w:ascii="Times New Roman" w:hAnsi="Times New Roman" w:hint="eastAsia"/>
                <w:b/>
                <w:szCs w:val="24"/>
              </w:rPr>
              <w:t>.</w:t>
            </w:r>
            <w:r w:rsidRPr="00925AA0">
              <w:rPr>
                <w:rFonts w:ascii="Times New Roman" w:hAnsi="Times New Roman" w:hint="eastAsia"/>
                <w:b/>
                <w:szCs w:val="24"/>
              </w:rPr>
              <w:t>像这样的命题叫做</w:t>
            </w:r>
            <w:r w:rsidRPr="00925AA0">
              <w:rPr>
                <w:rFonts w:ascii="Times New Roman" w:hAnsi="Times New Roman" w:hint="eastAsia"/>
                <w:b/>
                <w:szCs w:val="24"/>
              </w:rPr>
              <w:t>___________</w:t>
            </w:r>
          </w:p>
          <w:p w:rsidR="00EC19A8" w:rsidRPr="005E0573" w:rsidRDefault="00C164AD" w:rsidP="0005668A">
            <w:pPr>
              <w:snapToGrid w:val="0"/>
              <w:spacing w:line="374" w:lineRule="atLeast"/>
            </w:pPr>
            <w:r>
              <w:rPr>
                <w:rFonts w:ascii="Times New Roman" w:hAnsi="Times New Roman" w:hint="eastAsia"/>
                <w:bCs/>
                <w:sz w:val="22"/>
              </w:rPr>
              <w:t>上</w:t>
            </w:r>
            <w:r>
              <w:rPr>
                <w:rFonts w:ascii="Times New Roman" w:hAnsi="Times New Roman" w:hint="eastAsia"/>
                <w:bCs/>
                <w:sz w:val="22"/>
              </w:rPr>
              <w:t>述</w:t>
            </w:r>
            <w:r>
              <w:rPr>
                <w:rFonts w:ascii="Times New Roman" w:hAnsi="Times New Roman" w:hint="eastAsia"/>
                <w:bCs/>
                <w:sz w:val="22"/>
              </w:rPr>
              <w:t>命题中，</w:t>
            </w:r>
            <w:r w:rsidRPr="00925AA0">
              <w:rPr>
                <w:rFonts w:ascii="Times New Roman" w:hAnsi="Times New Roman" w:hint="eastAsia"/>
                <w:bCs/>
                <w:sz w:val="22"/>
              </w:rPr>
              <w:t>真命题</w:t>
            </w:r>
            <w:r>
              <w:rPr>
                <w:rFonts w:ascii="Times New Roman" w:hAnsi="Times New Roman" w:hint="eastAsia"/>
                <w:bCs/>
                <w:sz w:val="22"/>
              </w:rPr>
              <w:t>有</w:t>
            </w:r>
            <w:r w:rsidRPr="00F02635">
              <w:rPr>
                <w:rFonts w:ascii="Times New Roman" w:hAnsi="Times New Roman" w:hint="eastAsia"/>
                <w:szCs w:val="24"/>
              </w:rPr>
              <w:t>___________</w:t>
            </w:r>
            <w:r>
              <w:rPr>
                <w:rFonts w:ascii="Times New Roman" w:hAnsi="Times New Roman" w:hint="eastAsia"/>
                <w:szCs w:val="24"/>
              </w:rPr>
              <w:t>，</w:t>
            </w:r>
            <w:r w:rsidRPr="00925AA0">
              <w:rPr>
                <w:rFonts w:ascii="Times New Roman" w:hAnsi="Times New Roman" w:hint="eastAsia"/>
                <w:bCs/>
                <w:sz w:val="22"/>
              </w:rPr>
              <w:t>假命题</w:t>
            </w:r>
            <w:r>
              <w:rPr>
                <w:rFonts w:ascii="Times New Roman" w:hAnsi="Times New Roman" w:hint="eastAsia"/>
                <w:bCs/>
                <w:sz w:val="22"/>
              </w:rPr>
              <w:t>有</w:t>
            </w:r>
            <w:r w:rsidRPr="00F02635">
              <w:rPr>
                <w:rFonts w:ascii="Times New Roman" w:hAnsi="Times New Roman" w:hint="eastAsia"/>
                <w:szCs w:val="24"/>
              </w:rPr>
              <w:t>___________</w:t>
            </w:r>
            <w:r>
              <w:rPr>
                <w:rFonts w:ascii="Times New Roman" w:hAnsi="Times New Roman" w:hint="eastAsia"/>
                <w:szCs w:val="24"/>
              </w:rPr>
              <w:t>。</w:t>
            </w:r>
          </w:p>
        </w:tc>
        <w:tc>
          <w:tcPr>
            <w:tcW w:w="1560" w:type="dxa"/>
          </w:tcPr>
          <w:p w:rsidR="0053512C" w:rsidRDefault="00C164AD" w:rsidP="008B7A3E">
            <w:pPr>
              <w:rPr>
                <w:rFonts w:ascii="Times New Roman" w:hAnsi="Times New Roman"/>
                <w:szCs w:val="21"/>
              </w:rPr>
            </w:pPr>
          </w:p>
          <w:p w:rsidR="004D7E29" w:rsidRDefault="00C164AD" w:rsidP="008B7A3E">
            <w:pPr>
              <w:rPr>
                <w:rFonts w:ascii="Times New Roman" w:hAnsi="Times New Roman"/>
                <w:szCs w:val="21"/>
              </w:rPr>
            </w:pPr>
          </w:p>
          <w:p w:rsidR="004D7E29" w:rsidRDefault="00C164AD" w:rsidP="008B7A3E">
            <w:pPr>
              <w:rPr>
                <w:rFonts w:ascii="Times New Roman" w:hAnsi="Times New Roman"/>
                <w:szCs w:val="21"/>
              </w:rPr>
            </w:pPr>
          </w:p>
          <w:p w:rsidR="0053512C" w:rsidRDefault="00C164AD" w:rsidP="008B7A3E">
            <w:pPr>
              <w:rPr>
                <w:rFonts w:ascii="Times New Roman" w:hAnsi="Times New Roman"/>
                <w:szCs w:val="21"/>
              </w:rPr>
            </w:pPr>
          </w:p>
          <w:p w:rsidR="0053512C" w:rsidRPr="00C07BF7" w:rsidRDefault="00C164AD" w:rsidP="00EC19A8">
            <w:pPr>
              <w:rPr>
                <w:rFonts w:ascii="Times New Roman" w:hAnsi="Times New Roman"/>
                <w:szCs w:val="21"/>
                <w:u w:val="single"/>
              </w:rPr>
            </w:pPr>
          </w:p>
        </w:tc>
      </w:tr>
    </w:tbl>
    <w:p w:rsidR="0053512C" w:rsidRDefault="00C164AD" w:rsidP="008B7A3E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 w:hint="eastAsia"/>
          <w:b/>
          <w:szCs w:val="24"/>
        </w:rPr>
        <w:t>二、</w:t>
      </w:r>
      <w:r>
        <w:rPr>
          <w:rFonts w:ascii="Times New Roman" w:hAnsi="Times New Roman" w:hint="eastAsia"/>
          <w:b/>
          <w:szCs w:val="24"/>
        </w:rPr>
        <w:t>课堂探究</w:t>
      </w:r>
      <w:r>
        <w:rPr>
          <w:rFonts w:ascii="Times New Roman" w:hAnsi="Times New Roman" w:hint="eastAsia"/>
          <w:b/>
          <w:szCs w:val="24"/>
        </w:rPr>
        <w:t>：</w:t>
      </w:r>
      <w:r>
        <w:rPr>
          <w:rFonts w:ascii="Times New Roman" w:hAnsi="Times New Roman"/>
          <w:b/>
          <w:szCs w:val="24"/>
        </w:rPr>
        <w:t xml:space="preserve"> </w:t>
      </w:r>
    </w:p>
    <w:p w:rsidR="00090106" w:rsidRPr="00090106" w:rsidRDefault="00C164AD" w:rsidP="00090106">
      <w:pPr>
        <w:rPr>
          <w:rFonts w:ascii="Times New Roman" w:hAnsi="Times New Roman"/>
          <w:bCs/>
          <w:szCs w:val="24"/>
        </w:rPr>
      </w:pPr>
      <w:r w:rsidRPr="0005668A">
        <w:rPr>
          <w:rFonts w:ascii="Times New Roman" w:hAnsi="Times New Roman" w:hint="eastAsia"/>
          <w:b/>
          <w:szCs w:val="24"/>
        </w:rPr>
        <w:t>议一议一</w:t>
      </w:r>
      <w:r w:rsidRPr="0005668A">
        <w:rPr>
          <w:rFonts w:ascii="Times New Roman" w:hAnsi="Times New Roman" w:hint="eastAsia"/>
          <w:b/>
          <w:bCs/>
          <w:szCs w:val="24"/>
        </w:rPr>
        <w:t>：</w:t>
      </w:r>
      <w:r w:rsidRPr="00090106">
        <w:rPr>
          <w:rFonts w:ascii="Times New Roman" w:hAnsi="Times New Roman" w:hint="eastAsia"/>
          <w:bCs/>
          <w:szCs w:val="24"/>
        </w:rPr>
        <w:t>下列命题属于定义的是（</w:t>
      </w:r>
      <w:r w:rsidRPr="00090106">
        <w:rPr>
          <w:rFonts w:ascii="Times New Roman" w:hAnsi="Times New Roman" w:hint="eastAsia"/>
          <w:bCs/>
          <w:szCs w:val="24"/>
        </w:rPr>
        <w:t xml:space="preserve">     </w:t>
      </w:r>
      <w:r w:rsidRPr="00090106">
        <w:rPr>
          <w:rFonts w:ascii="Times New Roman" w:hAnsi="Times New Roman" w:hint="eastAsia"/>
          <w:bCs/>
          <w:szCs w:val="24"/>
        </w:rPr>
        <w:t>）</w:t>
      </w:r>
    </w:p>
    <w:p w:rsidR="00090106" w:rsidRPr="00090106" w:rsidRDefault="00C164AD" w:rsidP="00090106">
      <w:pPr>
        <w:rPr>
          <w:rFonts w:ascii="Times New Roman" w:hAnsi="Times New Roman"/>
          <w:bCs/>
          <w:szCs w:val="24"/>
        </w:rPr>
      </w:pPr>
      <w:r w:rsidRPr="00090106">
        <w:rPr>
          <w:rFonts w:ascii="Times New Roman" w:hAnsi="Times New Roman" w:hint="eastAsia"/>
          <w:bCs/>
          <w:szCs w:val="24"/>
        </w:rPr>
        <w:t>A</w:t>
      </w:r>
      <w:r w:rsidRPr="00090106">
        <w:rPr>
          <w:rFonts w:ascii="Times New Roman" w:hAnsi="Times New Roman" w:hint="eastAsia"/>
          <w:bCs/>
          <w:szCs w:val="24"/>
        </w:rPr>
        <w:t>、两点确定一条直线</w:t>
      </w:r>
      <w:r w:rsidRPr="00090106">
        <w:rPr>
          <w:rFonts w:ascii="Times New Roman" w:hAnsi="Times New Roman" w:hint="eastAsia"/>
          <w:bCs/>
          <w:szCs w:val="24"/>
        </w:rPr>
        <w:t xml:space="preserve">            B</w:t>
      </w:r>
      <w:r w:rsidRPr="00090106">
        <w:rPr>
          <w:rFonts w:ascii="Times New Roman" w:hAnsi="Times New Roman" w:hint="eastAsia"/>
          <w:bCs/>
          <w:szCs w:val="24"/>
        </w:rPr>
        <w:t>、同角或等角的余角相等</w:t>
      </w:r>
    </w:p>
    <w:p w:rsidR="00090106" w:rsidRDefault="00C164AD" w:rsidP="00090106">
      <w:pPr>
        <w:rPr>
          <w:rFonts w:ascii="Times New Roman" w:hAnsi="Times New Roman"/>
          <w:bCs/>
          <w:szCs w:val="24"/>
        </w:rPr>
      </w:pPr>
      <w:r w:rsidRPr="00090106">
        <w:rPr>
          <w:rFonts w:ascii="Times New Roman" w:hAnsi="Times New Roman" w:hint="eastAsia"/>
          <w:bCs/>
          <w:szCs w:val="24"/>
        </w:rPr>
        <w:lastRenderedPageBreak/>
        <w:t>C</w:t>
      </w:r>
      <w:r w:rsidRPr="00090106">
        <w:rPr>
          <w:rFonts w:ascii="Times New Roman" w:hAnsi="Times New Roman" w:hint="eastAsia"/>
          <w:bCs/>
          <w:szCs w:val="24"/>
        </w:rPr>
        <w:t>、点到直线的距离是该点到这条直线的垂线段的长度</w:t>
      </w:r>
      <w:r>
        <w:rPr>
          <w:rFonts w:ascii="Times New Roman" w:hAnsi="Times New Roman" w:hint="eastAsia"/>
          <w:bCs/>
          <w:szCs w:val="24"/>
        </w:rPr>
        <w:t xml:space="preserve">         </w:t>
      </w:r>
      <w:r w:rsidRPr="00090106">
        <w:rPr>
          <w:rFonts w:ascii="Times New Roman" w:hAnsi="Times New Roman" w:hint="eastAsia"/>
          <w:bCs/>
          <w:szCs w:val="24"/>
        </w:rPr>
        <w:t>D</w:t>
      </w:r>
      <w:r w:rsidRPr="00090106">
        <w:rPr>
          <w:rFonts w:ascii="Times New Roman" w:hAnsi="Times New Roman" w:hint="eastAsia"/>
          <w:bCs/>
          <w:szCs w:val="24"/>
        </w:rPr>
        <w:t>、两直线平行</w:t>
      </w:r>
      <w:r w:rsidRPr="00090106">
        <w:rPr>
          <w:rFonts w:ascii="Times New Roman" w:hAnsi="Times New Roman" w:hint="eastAsia"/>
          <w:bCs/>
          <w:szCs w:val="24"/>
        </w:rPr>
        <w:t xml:space="preserve">  </w:t>
      </w:r>
      <w:r w:rsidRPr="00090106">
        <w:rPr>
          <w:rFonts w:ascii="Times New Roman" w:hAnsi="Times New Roman" w:hint="eastAsia"/>
          <w:bCs/>
          <w:szCs w:val="24"/>
        </w:rPr>
        <w:t>内错角相等</w:t>
      </w:r>
      <w:r w:rsidRPr="00090106">
        <w:rPr>
          <w:rFonts w:ascii="Times New Roman" w:hAnsi="Times New Roman" w:hint="eastAsia"/>
          <w:bCs/>
          <w:szCs w:val="24"/>
        </w:rPr>
        <w:t xml:space="preserve">   </w:t>
      </w:r>
    </w:p>
    <w:p w:rsidR="0005668A" w:rsidRDefault="00C164AD" w:rsidP="00090106">
      <w:pPr>
        <w:rPr>
          <w:rFonts w:ascii="Times New Roman" w:hAnsi="Times New Roman"/>
          <w:b/>
          <w:szCs w:val="24"/>
        </w:rPr>
      </w:pPr>
    </w:p>
    <w:p w:rsidR="00090106" w:rsidRPr="00090106" w:rsidRDefault="00C164AD" w:rsidP="00090106">
      <w:pPr>
        <w:rPr>
          <w:rFonts w:ascii="Times New Roman" w:hAnsi="Times New Roman"/>
          <w:bCs/>
          <w:szCs w:val="24"/>
        </w:rPr>
      </w:pPr>
      <w:r w:rsidRPr="0005668A">
        <w:rPr>
          <w:rFonts w:ascii="Times New Roman" w:hAnsi="Times New Roman" w:hint="eastAsia"/>
          <w:b/>
          <w:szCs w:val="24"/>
        </w:rPr>
        <w:t>议一议二：</w:t>
      </w:r>
      <w:r w:rsidRPr="0005668A">
        <w:rPr>
          <w:rFonts w:ascii="Times New Roman" w:hAnsi="Times New Roman" w:hint="eastAsia"/>
          <w:b/>
          <w:bCs/>
          <w:szCs w:val="24"/>
        </w:rPr>
        <w:t xml:space="preserve"> </w:t>
      </w:r>
      <w:r w:rsidRPr="00090106">
        <w:rPr>
          <w:rFonts w:ascii="Times New Roman" w:hAnsi="Times New Roman" w:hint="eastAsia"/>
          <w:bCs/>
          <w:szCs w:val="24"/>
        </w:rPr>
        <w:t>下列句子哪些是命题？哪些不是命题？</w:t>
      </w:r>
    </w:p>
    <w:p w:rsidR="00090106" w:rsidRPr="00090106" w:rsidRDefault="00C164AD" w:rsidP="00090106">
      <w:pPr>
        <w:rPr>
          <w:rFonts w:ascii="Times New Roman" w:hAnsi="Times New Roman"/>
          <w:szCs w:val="24"/>
        </w:rPr>
      </w:pPr>
      <w:r w:rsidRPr="00090106">
        <w:rPr>
          <w:rFonts w:ascii="Times New Roman" w:hAnsi="Times New Roman" w:hint="eastAsia"/>
          <w:szCs w:val="24"/>
        </w:rPr>
        <w:t>（</w:t>
      </w:r>
      <w:r w:rsidRPr="00090106">
        <w:rPr>
          <w:rFonts w:ascii="Times New Roman" w:hAnsi="Times New Roman" w:hint="eastAsia"/>
          <w:szCs w:val="24"/>
        </w:rPr>
        <w:t>1</w:t>
      </w:r>
      <w:r w:rsidRPr="00090106">
        <w:rPr>
          <w:rFonts w:ascii="Times New Roman" w:hAnsi="Times New Roman" w:hint="eastAsia"/>
          <w:szCs w:val="24"/>
        </w:rPr>
        <w:t>）、在三角形内任取一点再作最短边的平行线；</w:t>
      </w:r>
      <w:r w:rsidRPr="00090106">
        <w:rPr>
          <w:rFonts w:ascii="Times New Roman" w:hAnsi="Times New Roman" w:hint="eastAsia"/>
          <w:szCs w:val="24"/>
        </w:rPr>
        <w:t xml:space="preserve">     </w:t>
      </w:r>
      <w:r w:rsidRPr="00090106">
        <w:rPr>
          <w:rFonts w:ascii="Times New Roman" w:hAnsi="Times New Roman" w:hint="eastAsia"/>
          <w:szCs w:val="24"/>
        </w:rPr>
        <w:t>（</w:t>
      </w:r>
      <w:r w:rsidRPr="00090106">
        <w:rPr>
          <w:rFonts w:ascii="Times New Roman" w:hAnsi="Times New Roman" w:hint="eastAsia"/>
          <w:szCs w:val="24"/>
        </w:rPr>
        <w:t xml:space="preserve">   </w:t>
      </w:r>
      <w:r w:rsidRPr="00090106">
        <w:rPr>
          <w:rFonts w:ascii="Times New Roman" w:hAnsi="Times New Roman" w:hint="eastAsia"/>
          <w:szCs w:val="24"/>
        </w:rPr>
        <w:t>）</w:t>
      </w:r>
    </w:p>
    <w:p w:rsidR="00090106" w:rsidRPr="00090106" w:rsidRDefault="00C164AD" w:rsidP="00090106">
      <w:pPr>
        <w:rPr>
          <w:rFonts w:ascii="Times New Roman" w:hAnsi="Times New Roman"/>
          <w:szCs w:val="24"/>
        </w:rPr>
      </w:pPr>
      <w:r w:rsidRPr="00090106">
        <w:rPr>
          <w:rFonts w:ascii="Times New Roman" w:hAnsi="Times New Roman" w:hint="eastAsia"/>
          <w:szCs w:val="24"/>
        </w:rPr>
        <w:t>（</w:t>
      </w:r>
      <w:r w:rsidRPr="00090106">
        <w:rPr>
          <w:rFonts w:ascii="Times New Roman" w:hAnsi="Times New Roman" w:hint="eastAsia"/>
          <w:szCs w:val="24"/>
        </w:rPr>
        <w:t>2</w:t>
      </w:r>
      <w:r w:rsidRPr="00090106">
        <w:rPr>
          <w:rFonts w:ascii="Times New Roman" w:hAnsi="Times New Roman" w:hint="eastAsia"/>
          <w:szCs w:val="24"/>
        </w:rPr>
        <w:t>）、四边形都是菱形；</w:t>
      </w:r>
      <w:r w:rsidRPr="00090106">
        <w:rPr>
          <w:rFonts w:ascii="Times New Roman" w:hAnsi="Times New Roman" w:hint="eastAsia"/>
          <w:szCs w:val="24"/>
        </w:rPr>
        <w:t xml:space="preserve">                            </w:t>
      </w:r>
      <w:r w:rsidRPr="00090106">
        <w:rPr>
          <w:rFonts w:ascii="Times New Roman" w:hAnsi="Times New Roman" w:hint="eastAsia"/>
          <w:szCs w:val="24"/>
        </w:rPr>
        <w:t>（</w:t>
      </w:r>
      <w:r w:rsidRPr="00090106">
        <w:rPr>
          <w:rFonts w:ascii="Times New Roman" w:hAnsi="Times New Roman" w:hint="eastAsia"/>
          <w:szCs w:val="24"/>
        </w:rPr>
        <w:t xml:space="preserve">   </w:t>
      </w:r>
      <w:r w:rsidRPr="00090106">
        <w:rPr>
          <w:rFonts w:ascii="Times New Roman" w:hAnsi="Times New Roman" w:hint="eastAsia"/>
          <w:szCs w:val="24"/>
        </w:rPr>
        <w:t>）</w:t>
      </w:r>
    </w:p>
    <w:p w:rsidR="00090106" w:rsidRPr="00090106" w:rsidRDefault="00C164AD" w:rsidP="00090106">
      <w:pPr>
        <w:rPr>
          <w:rFonts w:ascii="Times New Roman" w:hAnsi="Times New Roman"/>
          <w:szCs w:val="24"/>
        </w:rPr>
      </w:pPr>
      <w:r w:rsidRPr="00090106">
        <w:rPr>
          <w:rFonts w:ascii="Times New Roman" w:hAnsi="Times New Roman" w:hint="eastAsia"/>
          <w:szCs w:val="24"/>
        </w:rPr>
        <w:t>（</w:t>
      </w:r>
      <w:r w:rsidRPr="00090106">
        <w:rPr>
          <w:rFonts w:ascii="Times New Roman" w:hAnsi="Times New Roman" w:hint="eastAsia"/>
          <w:szCs w:val="24"/>
        </w:rPr>
        <w:t>3</w:t>
      </w:r>
      <w:r w:rsidRPr="00090106">
        <w:rPr>
          <w:rFonts w:ascii="Times New Roman" w:hAnsi="Times New Roman" w:hint="eastAsia"/>
          <w:szCs w:val="24"/>
        </w:rPr>
        <w:t>）、有限小数是有理数；</w:t>
      </w:r>
      <w:r w:rsidRPr="00090106">
        <w:rPr>
          <w:rFonts w:ascii="Times New Roman" w:hAnsi="Times New Roman" w:hint="eastAsia"/>
          <w:szCs w:val="24"/>
        </w:rPr>
        <w:t xml:space="preserve">                          </w:t>
      </w:r>
      <w:r w:rsidRPr="00090106">
        <w:rPr>
          <w:rFonts w:ascii="Times New Roman" w:hAnsi="Times New Roman" w:hint="eastAsia"/>
          <w:szCs w:val="24"/>
        </w:rPr>
        <w:t>（</w:t>
      </w:r>
      <w:r w:rsidRPr="00090106">
        <w:rPr>
          <w:rFonts w:ascii="Times New Roman" w:hAnsi="Times New Roman" w:hint="eastAsia"/>
          <w:szCs w:val="24"/>
        </w:rPr>
        <w:t xml:space="preserve">   </w:t>
      </w:r>
      <w:r w:rsidRPr="00090106">
        <w:rPr>
          <w:rFonts w:ascii="Times New Roman" w:hAnsi="Times New Roman" w:hint="eastAsia"/>
          <w:szCs w:val="24"/>
        </w:rPr>
        <w:t>）</w:t>
      </w:r>
    </w:p>
    <w:p w:rsidR="00090106" w:rsidRPr="00090106" w:rsidRDefault="00C164AD" w:rsidP="00090106">
      <w:pPr>
        <w:rPr>
          <w:rFonts w:ascii="Times New Roman" w:hAnsi="Times New Roman"/>
          <w:szCs w:val="24"/>
        </w:rPr>
      </w:pPr>
      <w:r w:rsidRPr="00090106">
        <w:rPr>
          <w:rFonts w:ascii="Times New Roman" w:hAnsi="Times New Roman" w:hint="eastAsia"/>
          <w:szCs w:val="24"/>
        </w:rPr>
        <w:t>（</w:t>
      </w:r>
      <w:r w:rsidRPr="00090106">
        <w:rPr>
          <w:rFonts w:ascii="Times New Roman" w:hAnsi="Times New Roman" w:hint="eastAsia"/>
          <w:szCs w:val="24"/>
        </w:rPr>
        <w:t>4</w:t>
      </w:r>
      <w:r w:rsidRPr="00090106">
        <w:rPr>
          <w:rFonts w:ascii="Times New Roman" w:hAnsi="Times New Roman" w:hint="eastAsia"/>
          <w:szCs w:val="24"/>
        </w:rPr>
        <w:t>）、最大的负数不存在；</w:t>
      </w:r>
      <w:r w:rsidRPr="00090106">
        <w:rPr>
          <w:rFonts w:ascii="Times New Roman" w:hAnsi="Times New Roman" w:hint="eastAsia"/>
          <w:szCs w:val="24"/>
        </w:rPr>
        <w:t xml:space="preserve">                           </w:t>
      </w:r>
      <w:r w:rsidRPr="00090106">
        <w:rPr>
          <w:rFonts w:ascii="Times New Roman" w:hAnsi="Times New Roman" w:hint="eastAsia"/>
          <w:szCs w:val="24"/>
        </w:rPr>
        <w:t>（</w:t>
      </w:r>
      <w:r w:rsidRPr="00090106">
        <w:rPr>
          <w:rFonts w:ascii="Times New Roman" w:hAnsi="Times New Roman" w:hint="eastAsia"/>
          <w:szCs w:val="24"/>
        </w:rPr>
        <w:t xml:space="preserve">   </w:t>
      </w:r>
      <w:r w:rsidRPr="00090106">
        <w:rPr>
          <w:rFonts w:ascii="Times New Roman" w:hAnsi="Times New Roman" w:hint="eastAsia"/>
          <w:szCs w:val="24"/>
        </w:rPr>
        <w:t>）</w:t>
      </w:r>
    </w:p>
    <w:p w:rsidR="00090106" w:rsidRPr="00090106" w:rsidRDefault="00C164AD" w:rsidP="00090106">
      <w:pPr>
        <w:rPr>
          <w:rFonts w:ascii="Times New Roman" w:hAnsi="Times New Roman"/>
          <w:szCs w:val="24"/>
        </w:rPr>
      </w:pPr>
      <w:r w:rsidRPr="00090106">
        <w:rPr>
          <w:rFonts w:ascii="Times New Roman" w:hAnsi="Times New Roman" w:hint="eastAsia"/>
          <w:szCs w:val="24"/>
        </w:rPr>
        <w:t>（</w:t>
      </w:r>
      <w:r w:rsidRPr="00090106">
        <w:rPr>
          <w:rFonts w:ascii="Times New Roman" w:hAnsi="Times New Roman" w:hint="eastAsia"/>
          <w:szCs w:val="24"/>
        </w:rPr>
        <w:t>5</w:t>
      </w:r>
      <w:r w:rsidRPr="00090106">
        <w:rPr>
          <w:rFonts w:ascii="Times New Roman" w:hAnsi="Times New Roman" w:hint="eastAsia"/>
          <w:szCs w:val="24"/>
        </w:rPr>
        <w:t>）、相反数等于它本身的实数只有零；</w:t>
      </w:r>
      <w:r w:rsidRPr="00090106">
        <w:rPr>
          <w:rFonts w:ascii="Times New Roman" w:hAnsi="Times New Roman" w:hint="eastAsia"/>
          <w:szCs w:val="24"/>
        </w:rPr>
        <w:t xml:space="preserve">               </w:t>
      </w:r>
      <w:r w:rsidRPr="00090106">
        <w:rPr>
          <w:rFonts w:ascii="Times New Roman" w:hAnsi="Times New Roman" w:hint="eastAsia"/>
          <w:szCs w:val="24"/>
        </w:rPr>
        <w:t>（</w:t>
      </w:r>
      <w:r w:rsidRPr="00090106">
        <w:rPr>
          <w:rFonts w:ascii="Times New Roman" w:hAnsi="Times New Roman" w:hint="eastAsia"/>
          <w:szCs w:val="24"/>
        </w:rPr>
        <w:t xml:space="preserve">   </w:t>
      </w:r>
      <w:r w:rsidRPr="00090106">
        <w:rPr>
          <w:rFonts w:ascii="Times New Roman" w:hAnsi="Times New Roman" w:hint="eastAsia"/>
          <w:szCs w:val="24"/>
        </w:rPr>
        <w:t>）</w:t>
      </w:r>
    </w:p>
    <w:p w:rsidR="00090106" w:rsidRPr="00090106" w:rsidRDefault="00C164AD" w:rsidP="00090106">
      <w:pPr>
        <w:rPr>
          <w:rFonts w:ascii="Times New Roman" w:hAnsi="Times New Roman"/>
          <w:szCs w:val="24"/>
        </w:rPr>
      </w:pPr>
      <w:r w:rsidRPr="00090106">
        <w:rPr>
          <w:rFonts w:ascii="Times New Roman" w:hAnsi="Times New Roman" w:hint="eastAsia"/>
          <w:szCs w:val="24"/>
        </w:rPr>
        <w:t>（</w:t>
      </w:r>
      <w:r w:rsidRPr="00090106">
        <w:rPr>
          <w:rFonts w:ascii="Times New Roman" w:hAnsi="Times New Roman" w:hint="eastAsia"/>
          <w:szCs w:val="24"/>
        </w:rPr>
        <w:t>6</w:t>
      </w:r>
      <w:r w:rsidRPr="00090106">
        <w:rPr>
          <w:rFonts w:ascii="Times New Roman" w:hAnsi="Times New Roman" w:hint="eastAsia"/>
          <w:szCs w:val="24"/>
        </w:rPr>
        <w:t>）、有三个角是直角的四边形是长方形。</w:t>
      </w:r>
      <w:r w:rsidRPr="00090106">
        <w:rPr>
          <w:rFonts w:ascii="Times New Roman" w:hAnsi="Times New Roman" w:hint="eastAsia"/>
          <w:szCs w:val="24"/>
        </w:rPr>
        <w:t xml:space="preserve">             </w:t>
      </w:r>
      <w:r w:rsidRPr="00090106">
        <w:rPr>
          <w:rFonts w:ascii="Times New Roman" w:hAnsi="Times New Roman" w:hint="eastAsia"/>
          <w:szCs w:val="24"/>
        </w:rPr>
        <w:t>（</w:t>
      </w:r>
      <w:r w:rsidRPr="00090106">
        <w:rPr>
          <w:rFonts w:ascii="Times New Roman" w:hAnsi="Times New Roman" w:hint="eastAsia"/>
          <w:szCs w:val="24"/>
        </w:rPr>
        <w:t xml:space="preserve">   </w:t>
      </w:r>
      <w:r w:rsidRPr="00090106">
        <w:rPr>
          <w:rFonts w:ascii="Times New Roman" w:hAnsi="Times New Roman" w:hint="eastAsia"/>
          <w:szCs w:val="24"/>
        </w:rPr>
        <w:t>）</w:t>
      </w:r>
    </w:p>
    <w:p w:rsidR="00090106" w:rsidRPr="00090106" w:rsidRDefault="00C164AD" w:rsidP="00090106">
      <w:pPr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 xml:space="preserve"> </w:t>
      </w:r>
      <w:r w:rsidRPr="00090106">
        <w:rPr>
          <w:rFonts w:ascii="Times New Roman" w:hAnsi="Times New Roman" w:hint="eastAsia"/>
          <w:szCs w:val="24"/>
        </w:rPr>
        <w:t>（</w:t>
      </w:r>
      <w:r w:rsidRPr="00090106">
        <w:rPr>
          <w:rFonts w:ascii="Times New Roman" w:hAnsi="Times New Roman" w:hint="eastAsia"/>
          <w:szCs w:val="24"/>
        </w:rPr>
        <w:t>7</w:t>
      </w:r>
      <w:r w:rsidRPr="00090106">
        <w:rPr>
          <w:rFonts w:ascii="Times New Roman" w:hAnsi="Times New Roman" w:hint="eastAsia"/>
          <w:szCs w:val="24"/>
        </w:rPr>
        <w:t>）、</w:t>
      </w:r>
      <w:r w:rsidRPr="00090106">
        <w:rPr>
          <w:rFonts w:ascii="Times New Roman" w:hAnsi="Times New Roman" w:hint="eastAsia"/>
          <w:szCs w:val="24"/>
        </w:rPr>
        <w:t>2010</w:t>
      </w:r>
      <w:r w:rsidRPr="00090106">
        <w:rPr>
          <w:rFonts w:ascii="Times New Roman" w:hAnsi="Times New Roman" w:hint="eastAsia"/>
          <w:szCs w:val="24"/>
        </w:rPr>
        <w:t>年世博会在上海举办。</w:t>
      </w:r>
      <w:r w:rsidRPr="00090106">
        <w:rPr>
          <w:rFonts w:ascii="Times New Roman" w:hAnsi="Times New Roman" w:hint="eastAsia"/>
          <w:szCs w:val="24"/>
        </w:rPr>
        <w:t xml:space="preserve">                    </w:t>
      </w:r>
      <w:r w:rsidRPr="00090106">
        <w:rPr>
          <w:rFonts w:ascii="Times New Roman" w:hAnsi="Times New Roman" w:hint="eastAsia"/>
          <w:szCs w:val="24"/>
        </w:rPr>
        <w:t>（</w:t>
      </w:r>
      <w:r w:rsidRPr="00090106">
        <w:rPr>
          <w:rFonts w:ascii="Times New Roman" w:hAnsi="Times New Roman" w:hint="eastAsia"/>
          <w:szCs w:val="24"/>
        </w:rPr>
        <w:t xml:space="preserve">   </w:t>
      </w:r>
      <w:r w:rsidRPr="00090106">
        <w:rPr>
          <w:rFonts w:ascii="Times New Roman" w:hAnsi="Times New Roman" w:hint="eastAsia"/>
          <w:szCs w:val="24"/>
        </w:rPr>
        <w:t>）</w:t>
      </w:r>
    </w:p>
    <w:p w:rsidR="00090106" w:rsidRPr="00090106" w:rsidRDefault="00C164AD" w:rsidP="00090106">
      <w:pPr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 xml:space="preserve">  </w:t>
      </w:r>
      <w:r w:rsidRPr="00090106">
        <w:rPr>
          <w:rFonts w:ascii="Times New Roman" w:hAnsi="Times New Roman" w:hint="eastAsia"/>
          <w:szCs w:val="24"/>
        </w:rPr>
        <w:t>(8)</w:t>
      </w:r>
      <w:r w:rsidRPr="00090106">
        <w:rPr>
          <w:rFonts w:ascii="Times New Roman" w:hAnsi="Times New Roman" w:hint="eastAsia"/>
          <w:szCs w:val="24"/>
        </w:rPr>
        <w:t>、今</w:t>
      </w:r>
      <w:r w:rsidRPr="00090106">
        <w:rPr>
          <w:rFonts w:ascii="Times New Roman" w:hAnsi="Times New Roman" w:hint="eastAsia"/>
          <w:szCs w:val="24"/>
        </w:rPr>
        <w:t>天天气真好啊！</w:t>
      </w:r>
      <w:r w:rsidRPr="00090106">
        <w:rPr>
          <w:rFonts w:ascii="Times New Roman" w:hAnsi="Times New Roman" w:hint="eastAsia"/>
          <w:szCs w:val="24"/>
        </w:rPr>
        <w:t xml:space="preserve">                              </w:t>
      </w:r>
      <w:r w:rsidRPr="00090106">
        <w:rPr>
          <w:rFonts w:ascii="Times New Roman" w:hAnsi="Times New Roman" w:hint="eastAsia"/>
          <w:szCs w:val="24"/>
        </w:rPr>
        <w:t>（</w:t>
      </w:r>
      <w:r w:rsidRPr="00090106">
        <w:rPr>
          <w:rFonts w:ascii="Times New Roman" w:hAnsi="Times New Roman" w:hint="eastAsia"/>
          <w:szCs w:val="24"/>
        </w:rPr>
        <w:t xml:space="preserve">   </w:t>
      </w:r>
      <w:r w:rsidRPr="00090106">
        <w:rPr>
          <w:rFonts w:ascii="Times New Roman" w:hAnsi="Times New Roman" w:hint="eastAsia"/>
          <w:szCs w:val="24"/>
        </w:rPr>
        <w:t>）</w:t>
      </w:r>
    </w:p>
    <w:p w:rsidR="00F02635" w:rsidRPr="00F02635" w:rsidRDefault="00C164AD" w:rsidP="00F02635">
      <w:pPr>
        <w:rPr>
          <w:rFonts w:ascii="Times New Roman" w:hAnsi="Times New Roman"/>
          <w:bCs/>
          <w:szCs w:val="24"/>
        </w:rPr>
      </w:pPr>
      <w:r w:rsidRPr="0005668A">
        <w:rPr>
          <w:rFonts w:ascii="Times New Roman" w:hAnsi="Times New Roman" w:hint="eastAsia"/>
          <w:b/>
          <w:szCs w:val="24"/>
        </w:rPr>
        <w:t>议一议三：</w:t>
      </w:r>
      <w:r w:rsidRPr="00F02635">
        <w:rPr>
          <w:rFonts w:ascii="Times New Roman" w:hAnsi="Times New Roman" w:hint="eastAsia"/>
          <w:bCs/>
          <w:szCs w:val="24"/>
        </w:rPr>
        <w:t>下列命题的条件是什么？结论是什么？</w:t>
      </w:r>
    </w:p>
    <w:p w:rsidR="00F02635" w:rsidRPr="00F02635" w:rsidRDefault="00C164AD" w:rsidP="00F02635">
      <w:pPr>
        <w:rPr>
          <w:rFonts w:ascii="Times New Roman" w:hAnsi="Times New Roman"/>
          <w:bCs/>
          <w:szCs w:val="24"/>
        </w:rPr>
      </w:pPr>
      <w:r w:rsidRPr="00F02635">
        <w:rPr>
          <w:rFonts w:ascii="Times New Roman" w:hAnsi="Times New Roman" w:hint="eastAsia"/>
          <w:bCs/>
          <w:szCs w:val="24"/>
        </w:rPr>
        <w:t>1</w:t>
      </w:r>
      <w:r w:rsidRPr="00F02635">
        <w:rPr>
          <w:rFonts w:ascii="Times New Roman" w:hAnsi="Times New Roman" w:hint="eastAsia"/>
          <w:bCs/>
          <w:szCs w:val="24"/>
        </w:rPr>
        <w:t>、如果</w:t>
      </w:r>
      <w:r w:rsidRPr="00F02635">
        <w:rPr>
          <w:rFonts w:ascii="Times New Roman" w:hAnsi="Times New Roman" w:hint="eastAsia"/>
          <w:bCs/>
          <w:szCs w:val="24"/>
        </w:rPr>
        <w:t>a</w:t>
      </w:r>
      <w:r w:rsidRPr="00F02635">
        <w:rPr>
          <w:rFonts w:ascii="Times New Roman" w:hAnsi="Times New Roman" w:hint="eastAsia"/>
          <w:bCs/>
          <w:szCs w:val="24"/>
        </w:rPr>
        <w:t>、</w:t>
      </w:r>
      <w:r w:rsidRPr="00F02635">
        <w:rPr>
          <w:rFonts w:ascii="Times New Roman" w:hAnsi="Times New Roman" w:hint="eastAsia"/>
          <w:bCs/>
          <w:szCs w:val="24"/>
        </w:rPr>
        <w:t>b</w:t>
      </w:r>
      <w:r w:rsidRPr="00F02635">
        <w:rPr>
          <w:rFonts w:ascii="Times New Roman" w:hAnsi="Times New Roman" w:hint="eastAsia"/>
          <w:bCs/>
          <w:szCs w:val="24"/>
        </w:rPr>
        <w:t>两数的积为</w:t>
      </w:r>
      <w:r w:rsidRPr="00F02635">
        <w:rPr>
          <w:rFonts w:ascii="Times New Roman" w:hAnsi="Times New Roman" w:hint="eastAsia"/>
          <w:bCs/>
          <w:szCs w:val="24"/>
        </w:rPr>
        <w:t>0</w:t>
      </w:r>
      <w:r w:rsidRPr="00F02635">
        <w:rPr>
          <w:rFonts w:ascii="Times New Roman" w:hAnsi="Times New Roman" w:hint="eastAsia"/>
          <w:bCs/>
          <w:szCs w:val="24"/>
        </w:rPr>
        <w:t>，那么</w:t>
      </w:r>
      <w:r w:rsidRPr="00F02635">
        <w:rPr>
          <w:rFonts w:ascii="Times New Roman" w:hAnsi="Times New Roman" w:hint="eastAsia"/>
          <w:bCs/>
          <w:szCs w:val="24"/>
        </w:rPr>
        <w:t>a</w:t>
      </w:r>
      <w:r w:rsidRPr="00F02635">
        <w:rPr>
          <w:rFonts w:ascii="Times New Roman" w:hAnsi="Times New Roman" w:hint="eastAsia"/>
          <w:bCs/>
          <w:szCs w:val="24"/>
        </w:rPr>
        <w:t>、</w:t>
      </w:r>
      <w:r w:rsidRPr="00F02635">
        <w:rPr>
          <w:rFonts w:ascii="Times New Roman" w:hAnsi="Times New Roman" w:hint="eastAsia"/>
          <w:bCs/>
          <w:szCs w:val="24"/>
        </w:rPr>
        <w:t>b</w:t>
      </w:r>
      <w:r w:rsidRPr="00F02635">
        <w:rPr>
          <w:rFonts w:ascii="Times New Roman" w:hAnsi="Times New Roman" w:hint="eastAsia"/>
          <w:bCs/>
          <w:szCs w:val="24"/>
        </w:rPr>
        <w:t>两数都为</w:t>
      </w:r>
      <w:r w:rsidRPr="00F02635">
        <w:rPr>
          <w:rFonts w:ascii="Times New Roman" w:hAnsi="Times New Roman" w:hint="eastAsia"/>
          <w:bCs/>
          <w:szCs w:val="24"/>
        </w:rPr>
        <w:t>0</w:t>
      </w:r>
      <w:r w:rsidRPr="00F02635">
        <w:rPr>
          <w:rFonts w:ascii="Times New Roman" w:hAnsi="Times New Roman" w:hint="eastAsia"/>
          <w:bCs/>
          <w:szCs w:val="24"/>
        </w:rPr>
        <w:t>。</w:t>
      </w:r>
    </w:p>
    <w:p w:rsidR="00F02635" w:rsidRPr="00F02635" w:rsidRDefault="00C164AD" w:rsidP="00F02635">
      <w:pPr>
        <w:rPr>
          <w:rFonts w:ascii="Times New Roman" w:hAnsi="Times New Roman"/>
          <w:bCs/>
          <w:szCs w:val="24"/>
        </w:rPr>
      </w:pPr>
      <w:r w:rsidRPr="00F02635">
        <w:rPr>
          <w:rFonts w:ascii="Times New Roman" w:hAnsi="Times New Roman" w:hint="eastAsia"/>
          <w:bCs/>
          <w:szCs w:val="24"/>
        </w:rPr>
        <w:t>条件是</w:t>
      </w:r>
      <w:r w:rsidRPr="00F02635">
        <w:rPr>
          <w:rFonts w:ascii="Times New Roman" w:hAnsi="Times New Roman" w:hint="eastAsia"/>
          <w:bCs/>
          <w:szCs w:val="24"/>
        </w:rPr>
        <w:t xml:space="preserve">                         </w:t>
      </w:r>
      <w:r w:rsidRPr="00F02635">
        <w:rPr>
          <w:rFonts w:ascii="Times New Roman" w:hAnsi="Times New Roman" w:hint="eastAsia"/>
          <w:bCs/>
          <w:szCs w:val="24"/>
        </w:rPr>
        <w:t>结论是</w:t>
      </w:r>
    </w:p>
    <w:p w:rsidR="00F02635" w:rsidRPr="00F02635" w:rsidRDefault="00C164AD" w:rsidP="00F02635">
      <w:pPr>
        <w:rPr>
          <w:rFonts w:ascii="Times New Roman" w:hAnsi="Times New Roman"/>
          <w:bCs/>
          <w:szCs w:val="24"/>
        </w:rPr>
      </w:pPr>
      <w:r w:rsidRPr="00F02635">
        <w:rPr>
          <w:rFonts w:ascii="Times New Roman" w:hAnsi="Times New Roman" w:hint="eastAsia"/>
          <w:bCs/>
          <w:szCs w:val="24"/>
        </w:rPr>
        <w:t>2</w:t>
      </w:r>
      <w:r w:rsidRPr="00F02635">
        <w:rPr>
          <w:rFonts w:ascii="Times New Roman" w:hAnsi="Times New Roman" w:hint="eastAsia"/>
          <w:bCs/>
          <w:szCs w:val="24"/>
        </w:rPr>
        <w:t>、如果两个角互为补角，那么这两个角的和为</w:t>
      </w:r>
      <w:r w:rsidRPr="00F02635">
        <w:rPr>
          <w:rFonts w:ascii="Times New Roman" w:hAnsi="Times New Roman" w:hint="eastAsia"/>
          <w:bCs/>
          <w:szCs w:val="24"/>
        </w:rPr>
        <w:t>1800</w:t>
      </w:r>
      <w:r w:rsidRPr="00F02635">
        <w:rPr>
          <w:rFonts w:ascii="Times New Roman" w:hAnsi="Times New Roman" w:hint="eastAsia"/>
          <w:bCs/>
          <w:szCs w:val="24"/>
        </w:rPr>
        <w:t>。</w:t>
      </w:r>
    </w:p>
    <w:p w:rsidR="00F02635" w:rsidRPr="00F02635" w:rsidRDefault="00C164AD" w:rsidP="00F02635">
      <w:pPr>
        <w:rPr>
          <w:rFonts w:ascii="Times New Roman" w:hAnsi="Times New Roman"/>
          <w:bCs/>
          <w:szCs w:val="24"/>
        </w:rPr>
      </w:pPr>
      <w:r w:rsidRPr="00F02635">
        <w:rPr>
          <w:rFonts w:ascii="Times New Roman" w:hAnsi="Times New Roman" w:hint="eastAsia"/>
          <w:bCs/>
          <w:szCs w:val="24"/>
        </w:rPr>
        <w:t>条件是</w:t>
      </w:r>
      <w:r w:rsidRPr="00F02635">
        <w:rPr>
          <w:rFonts w:ascii="Times New Roman" w:hAnsi="Times New Roman" w:hint="eastAsia"/>
          <w:bCs/>
          <w:szCs w:val="24"/>
        </w:rPr>
        <w:t xml:space="preserve">                         </w:t>
      </w:r>
      <w:r w:rsidRPr="00F02635">
        <w:rPr>
          <w:rFonts w:ascii="Times New Roman" w:hAnsi="Times New Roman" w:hint="eastAsia"/>
          <w:bCs/>
          <w:szCs w:val="24"/>
        </w:rPr>
        <w:t>结论是</w:t>
      </w:r>
    </w:p>
    <w:p w:rsidR="00F02635" w:rsidRPr="00F02635" w:rsidRDefault="00C164AD" w:rsidP="00F02635">
      <w:pPr>
        <w:rPr>
          <w:rFonts w:ascii="Times New Roman" w:hAnsi="Times New Roman"/>
          <w:bCs/>
          <w:szCs w:val="24"/>
        </w:rPr>
      </w:pPr>
      <w:r w:rsidRPr="00F02635">
        <w:rPr>
          <w:rFonts w:ascii="Times New Roman" w:hAnsi="Times New Roman" w:hint="eastAsia"/>
          <w:bCs/>
          <w:szCs w:val="24"/>
        </w:rPr>
        <w:t>3</w:t>
      </w:r>
      <w:r w:rsidRPr="00F02635">
        <w:rPr>
          <w:rFonts w:ascii="Times New Roman" w:hAnsi="Times New Roman" w:hint="eastAsia"/>
          <w:bCs/>
          <w:szCs w:val="24"/>
        </w:rPr>
        <w:t>、两直线平行，同旁内角互补。</w:t>
      </w:r>
    </w:p>
    <w:p w:rsidR="00F02635" w:rsidRPr="00F02635" w:rsidRDefault="00C164AD" w:rsidP="00F02635">
      <w:pPr>
        <w:rPr>
          <w:rFonts w:ascii="Times New Roman" w:hAnsi="Times New Roman"/>
          <w:bCs/>
          <w:szCs w:val="24"/>
        </w:rPr>
      </w:pPr>
      <w:r w:rsidRPr="00F02635">
        <w:rPr>
          <w:rFonts w:ascii="Times New Roman" w:hAnsi="Times New Roman" w:hint="eastAsia"/>
          <w:bCs/>
          <w:szCs w:val="24"/>
        </w:rPr>
        <w:t>条件是</w:t>
      </w:r>
      <w:r w:rsidRPr="00F02635">
        <w:rPr>
          <w:rFonts w:ascii="Times New Roman" w:hAnsi="Times New Roman" w:hint="eastAsia"/>
          <w:bCs/>
          <w:szCs w:val="24"/>
        </w:rPr>
        <w:t xml:space="preserve">                         </w:t>
      </w:r>
      <w:r w:rsidRPr="00F02635">
        <w:rPr>
          <w:rFonts w:ascii="Times New Roman" w:hAnsi="Times New Roman" w:hint="eastAsia"/>
          <w:bCs/>
          <w:szCs w:val="24"/>
        </w:rPr>
        <w:t>结论是</w:t>
      </w:r>
    </w:p>
    <w:p w:rsidR="00F02635" w:rsidRPr="00F02635" w:rsidRDefault="00C164AD" w:rsidP="00F02635">
      <w:pPr>
        <w:rPr>
          <w:rFonts w:ascii="Times New Roman" w:hAnsi="Times New Roman"/>
          <w:bCs/>
          <w:szCs w:val="24"/>
        </w:rPr>
      </w:pPr>
      <w:r w:rsidRPr="00F02635">
        <w:rPr>
          <w:rFonts w:ascii="Times New Roman" w:hAnsi="Times New Roman" w:hint="eastAsia"/>
          <w:bCs/>
          <w:szCs w:val="24"/>
        </w:rPr>
        <w:t>4</w:t>
      </w:r>
      <w:r w:rsidRPr="00F02635">
        <w:rPr>
          <w:rFonts w:ascii="Times New Roman" w:hAnsi="Times New Roman" w:hint="eastAsia"/>
          <w:bCs/>
          <w:szCs w:val="24"/>
        </w:rPr>
        <w:t>、两条直线相交，只有一个交点。</w:t>
      </w:r>
    </w:p>
    <w:p w:rsidR="00F02635" w:rsidRPr="00F02635" w:rsidRDefault="00C164AD" w:rsidP="00F02635">
      <w:pPr>
        <w:rPr>
          <w:rFonts w:ascii="Times New Roman" w:hAnsi="Times New Roman"/>
          <w:bCs/>
          <w:szCs w:val="24"/>
        </w:rPr>
      </w:pPr>
      <w:r w:rsidRPr="00F02635">
        <w:rPr>
          <w:rFonts w:ascii="Times New Roman" w:hAnsi="Times New Roman" w:hint="eastAsia"/>
          <w:bCs/>
          <w:szCs w:val="24"/>
        </w:rPr>
        <w:t>条件是</w:t>
      </w:r>
      <w:r w:rsidRPr="00F02635">
        <w:rPr>
          <w:rFonts w:ascii="Times New Roman" w:hAnsi="Times New Roman" w:hint="eastAsia"/>
          <w:bCs/>
          <w:szCs w:val="24"/>
        </w:rPr>
        <w:t xml:space="preserve">                         </w:t>
      </w:r>
      <w:r w:rsidRPr="00F02635">
        <w:rPr>
          <w:rFonts w:ascii="Times New Roman" w:hAnsi="Times New Roman" w:hint="eastAsia"/>
          <w:bCs/>
          <w:szCs w:val="24"/>
        </w:rPr>
        <w:t>结论是</w:t>
      </w:r>
    </w:p>
    <w:p w:rsidR="00F02635" w:rsidRPr="00F02635" w:rsidRDefault="00C164AD" w:rsidP="00F02635">
      <w:pPr>
        <w:rPr>
          <w:rFonts w:ascii="Times New Roman" w:hAnsi="Times New Roman"/>
          <w:bCs/>
          <w:szCs w:val="24"/>
        </w:rPr>
      </w:pPr>
      <w:r w:rsidRPr="00F02635">
        <w:rPr>
          <w:rFonts w:ascii="Times New Roman" w:hAnsi="Times New Roman" w:hint="eastAsia"/>
          <w:bCs/>
          <w:szCs w:val="24"/>
        </w:rPr>
        <w:t>5</w:t>
      </w:r>
      <w:r w:rsidRPr="00F02635">
        <w:rPr>
          <w:rFonts w:ascii="Times New Roman" w:hAnsi="Times New Roman" w:hint="eastAsia"/>
          <w:bCs/>
          <w:szCs w:val="24"/>
        </w:rPr>
        <w:t>、有公共顶点的两个角是对顶角。</w:t>
      </w:r>
    </w:p>
    <w:p w:rsidR="00F02635" w:rsidRDefault="00C164AD" w:rsidP="00F02635">
      <w:pPr>
        <w:rPr>
          <w:rFonts w:ascii="Times New Roman" w:hAnsi="Times New Roman"/>
          <w:bCs/>
          <w:szCs w:val="24"/>
        </w:rPr>
      </w:pPr>
      <w:r w:rsidRPr="00F02635">
        <w:rPr>
          <w:rFonts w:ascii="Times New Roman" w:hAnsi="Times New Roman" w:hint="eastAsia"/>
          <w:bCs/>
          <w:szCs w:val="24"/>
        </w:rPr>
        <w:t>条件是</w:t>
      </w:r>
      <w:r w:rsidRPr="00F02635">
        <w:rPr>
          <w:rFonts w:ascii="Times New Roman" w:hAnsi="Times New Roman" w:hint="eastAsia"/>
          <w:bCs/>
          <w:szCs w:val="24"/>
        </w:rPr>
        <w:t xml:space="preserve">                         </w:t>
      </w:r>
      <w:r w:rsidRPr="00F02635">
        <w:rPr>
          <w:rFonts w:ascii="Times New Roman" w:hAnsi="Times New Roman" w:hint="eastAsia"/>
          <w:bCs/>
          <w:szCs w:val="24"/>
        </w:rPr>
        <w:t>结论是</w:t>
      </w:r>
    </w:p>
    <w:p w:rsidR="00032B17" w:rsidRDefault="00C164AD" w:rsidP="00F02635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 w:hint="eastAsia"/>
          <w:bCs/>
          <w:szCs w:val="24"/>
        </w:rPr>
        <w:t>6</w:t>
      </w:r>
      <w:r>
        <w:rPr>
          <w:rFonts w:ascii="Times New Roman" w:hAnsi="Times New Roman" w:hint="eastAsia"/>
          <w:bCs/>
          <w:szCs w:val="24"/>
        </w:rPr>
        <w:t>、</w:t>
      </w:r>
      <w:r w:rsidRPr="00F02635">
        <w:rPr>
          <w:rFonts w:ascii="Times New Roman" w:hAnsi="Times New Roman" w:hint="eastAsia"/>
          <w:bCs/>
          <w:szCs w:val="24"/>
        </w:rPr>
        <w:t>正方形的四条边相等。</w:t>
      </w:r>
    </w:p>
    <w:p w:rsidR="00032B17" w:rsidRPr="00F02635" w:rsidRDefault="00C164AD" w:rsidP="00032B17">
      <w:pPr>
        <w:rPr>
          <w:rFonts w:ascii="Times New Roman" w:hAnsi="Times New Roman"/>
          <w:bCs/>
          <w:szCs w:val="24"/>
        </w:rPr>
      </w:pPr>
      <w:r w:rsidRPr="00F02635">
        <w:rPr>
          <w:rFonts w:ascii="Times New Roman" w:hAnsi="Times New Roman" w:hint="eastAsia"/>
          <w:bCs/>
          <w:szCs w:val="24"/>
        </w:rPr>
        <w:t>条件是</w:t>
      </w:r>
      <w:r w:rsidRPr="00F02635">
        <w:rPr>
          <w:rFonts w:ascii="Times New Roman" w:hAnsi="Times New Roman" w:hint="eastAsia"/>
          <w:bCs/>
          <w:szCs w:val="24"/>
        </w:rPr>
        <w:t xml:space="preserve">                         </w:t>
      </w:r>
      <w:r w:rsidRPr="00F02635">
        <w:rPr>
          <w:rFonts w:ascii="Times New Roman" w:hAnsi="Times New Roman" w:hint="eastAsia"/>
          <w:bCs/>
          <w:szCs w:val="24"/>
        </w:rPr>
        <w:t>结论是</w:t>
      </w:r>
    </w:p>
    <w:p w:rsidR="00032B17" w:rsidRPr="00F02635" w:rsidRDefault="00C164AD" w:rsidP="00032B17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 w:hint="eastAsia"/>
          <w:bCs/>
          <w:szCs w:val="24"/>
        </w:rPr>
        <w:t>7</w:t>
      </w:r>
      <w:r>
        <w:rPr>
          <w:rFonts w:ascii="Times New Roman" w:hAnsi="Times New Roman" w:hint="eastAsia"/>
          <w:bCs/>
          <w:szCs w:val="24"/>
        </w:rPr>
        <w:t>、</w:t>
      </w:r>
      <w:r w:rsidRPr="00F02635">
        <w:rPr>
          <w:rFonts w:ascii="Times New Roman" w:hAnsi="Times New Roman" w:hint="eastAsia"/>
          <w:bCs/>
          <w:szCs w:val="24"/>
        </w:rPr>
        <w:t>若</w:t>
      </w:r>
      <w:r w:rsidRPr="00F02635">
        <w:rPr>
          <w:rFonts w:ascii="Times New Roman" w:hAnsi="Times New Roman" w:hint="eastAsia"/>
          <w:bCs/>
          <w:szCs w:val="24"/>
        </w:rPr>
        <w:t>a&gt;b</w:t>
      </w:r>
      <w:r w:rsidRPr="00F02635">
        <w:rPr>
          <w:rFonts w:ascii="Times New Roman" w:hAnsi="Times New Roman" w:hint="eastAsia"/>
          <w:bCs/>
          <w:szCs w:val="24"/>
        </w:rPr>
        <w:t>，则</w:t>
      </w:r>
      <w:r w:rsidRPr="00F02635">
        <w:rPr>
          <w:rFonts w:ascii="Times New Roman" w:hAnsi="Times New Roman" w:hint="eastAsia"/>
          <w:bCs/>
          <w:szCs w:val="24"/>
        </w:rPr>
        <w:t>ac&gt;</w:t>
      </w:r>
      <w:proofErr w:type="spellStart"/>
      <w:r w:rsidRPr="00F02635">
        <w:rPr>
          <w:rFonts w:ascii="Times New Roman" w:hAnsi="Times New Roman" w:hint="eastAsia"/>
          <w:bCs/>
          <w:szCs w:val="24"/>
        </w:rPr>
        <w:t>bc</w:t>
      </w:r>
      <w:proofErr w:type="spellEnd"/>
      <w:r w:rsidRPr="00F02635">
        <w:rPr>
          <w:rFonts w:ascii="Times New Roman" w:hAnsi="Times New Roman" w:hint="eastAsia"/>
          <w:bCs/>
          <w:szCs w:val="24"/>
        </w:rPr>
        <w:t>。</w:t>
      </w:r>
    </w:p>
    <w:p w:rsidR="00032B17" w:rsidRPr="00F02635" w:rsidRDefault="00C164AD" w:rsidP="00032B17">
      <w:pPr>
        <w:rPr>
          <w:rFonts w:ascii="Times New Roman" w:hAnsi="Times New Roman"/>
          <w:bCs/>
          <w:szCs w:val="24"/>
        </w:rPr>
      </w:pPr>
      <w:r w:rsidRPr="00F02635">
        <w:rPr>
          <w:rFonts w:ascii="Times New Roman" w:hAnsi="Times New Roman" w:hint="eastAsia"/>
          <w:bCs/>
          <w:szCs w:val="24"/>
        </w:rPr>
        <w:t>条件是</w:t>
      </w:r>
      <w:r w:rsidRPr="00F02635">
        <w:rPr>
          <w:rFonts w:ascii="Times New Roman" w:hAnsi="Times New Roman" w:hint="eastAsia"/>
          <w:bCs/>
          <w:szCs w:val="24"/>
        </w:rPr>
        <w:t xml:space="preserve">                         </w:t>
      </w:r>
      <w:r w:rsidRPr="00F02635">
        <w:rPr>
          <w:rFonts w:ascii="Times New Roman" w:hAnsi="Times New Roman" w:hint="eastAsia"/>
          <w:bCs/>
          <w:szCs w:val="24"/>
        </w:rPr>
        <w:t>结论是</w:t>
      </w:r>
    </w:p>
    <w:p w:rsidR="00F02635" w:rsidRDefault="00C164AD" w:rsidP="008B7A3E">
      <w:pPr>
        <w:rPr>
          <w:rFonts w:ascii="Times New Roman" w:hAnsi="Times New Roman"/>
          <w:b/>
          <w:szCs w:val="24"/>
        </w:rPr>
      </w:pPr>
      <w:r w:rsidRPr="0005668A">
        <w:rPr>
          <w:rFonts w:ascii="Times New Roman" w:hAnsi="Times New Roman" w:hint="eastAsia"/>
          <w:b/>
          <w:szCs w:val="24"/>
        </w:rPr>
        <w:t>议一议</w:t>
      </w:r>
      <w:r>
        <w:rPr>
          <w:rFonts w:ascii="Times New Roman" w:hAnsi="Times New Roman" w:hint="eastAsia"/>
          <w:b/>
          <w:szCs w:val="24"/>
        </w:rPr>
        <w:t>四</w:t>
      </w:r>
      <w:r w:rsidRPr="0005668A">
        <w:rPr>
          <w:rFonts w:ascii="Times New Roman" w:hAnsi="Times New Roman" w:hint="eastAsia"/>
          <w:b/>
          <w:szCs w:val="24"/>
        </w:rPr>
        <w:t>：</w:t>
      </w:r>
      <w:r w:rsidRPr="00F02635">
        <w:rPr>
          <w:rFonts w:ascii="Times New Roman" w:hAnsi="Times New Roman" w:hint="eastAsia"/>
          <w:bCs/>
          <w:szCs w:val="24"/>
        </w:rPr>
        <w:t>上述</w:t>
      </w:r>
      <w:r>
        <w:rPr>
          <w:rFonts w:ascii="Times New Roman" w:hAnsi="Times New Roman" w:hint="eastAsia"/>
          <w:bCs/>
          <w:szCs w:val="24"/>
        </w:rPr>
        <w:t>命题</w:t>
      </w:r>
      <w:r w:rsidRPr="00F02635">
        <w:rPr>
          <w:rFonts w:ascii="Times New Roman" w:hAnsi="Times New Roman" w:hint="eastAsia"/>
          <w:bCs/>
          <w:szCs w:val="24"/>
        </w:rPr>
        <w:t>中</w:t>
      </w:r>
      <w:r>
        <w:rPr>
          <w:rFonts w:ascii="Times New Roman" w:hAnsi="Times New Roman" w:hint="eastAsia"/>
          <w:bCs/>
          <w:szCs w:val="24"/>
        </w:rPr>
        <w:t>，</w:t>
      </w:r>
      <w:r w:rsidRPr="00925AA0">
        <w:rPr>
          <w:rFonts w:ascii="Times New Roman" w:hAnsi="Times New Roman" w:hint="eastAsia"/>
          <w:bCs/>
          <w:sz w:val="22"/>
        </w:rPr>
        <w:t>真命题</w:t>
      </w:r>
      <w:r>
        <w:rPr>
          <w:rFonts w:ascii="Times New Roman" w:hAnsi="Times New Roman" w:hint="eastAsia"/>
          <w:bCs/>
          <w:sz w:val="22"/>
        </w:rPr>
        <w:t>有</w:t>
      </w:r>
      <w:r w:rsidRPr="00F02635">
        <w:rPr>
          <w:rFonts w:ascii="Times New Roman" w:hAnsi="Times New Roman" w:hint="eastAsia"/>
          <w:szCs w:val="24"/>
        </w:rPr>
        <w:t>___________</w:t>
      </w:r>
      <w:r>
        <w:rPr>
          <w:rFonts w:ascii="Times New Roman" w:hAnsi="Times New Roman" w:hint="eastAsia"/>
          <w:szCs w:val="24"/>
        </w:rPr>
        <w:t>，</w:t>
      </w:r>
      <w:r w:rsidRPr="00925AA0">
        <w:rPr>
          <w:rFonts w:ascii="Times New Roman" w:hAnsi="Times New Roman" w:hint="eastAsia"/>
          <w:bCs/>
          <w:sz w:val="22"/>
        </w:rPr>
        <w:t>假命题</w:t>
      </w:r>
      <w:r>
        <w:rPr>
          <w:rFonts w:ascii="Times New Roman" w:hAnsi="Times New Roman" w:hint="eastAsia"/>
          <w:bCs/>
          <w:sz w:val="22"/>
        </w:rPr>
        <w:t>有</w:t>
      </w:r>
      <w:r w:rsidRPr="00F02635">
        <w:rPr>
          <w:rFonts w:ascii="Times New Roman" w:hAnsi="Times New Roman" w:hint="eastAsia"/>
          <w:szCs w:val="24"/>
        </w:rPr>
        <w:t>___________</w:t>
      </w:r>
      <w:r>
        <w:rPr>
          <w:rFonts w:ascii="Times New Roman" w:hAnsi="Times New Roman" w:hint="eastAsia"/>
          <w:szCs w:val="24"/>
        </w:rPr>
        <w:t>。</w:t>
      </w:r>
    </w:p>
    <w:p w:rsidR="0053512C" w:rsidRDefault="00C164AD" w:rsidP="008B7A3E">
      <w:pPr>
        <w:rPr>
          <w:rFonts w:ascii="宋体"/>
          <w:sz w:val="24"/>
        </w:rPr>
      </w:pPr>
      <w:r>
        <w:rPr>
          <w:rFonts w:ascii="Times New Roman" w:hAnsi="Times New Roman" w:hint="eastAsia"/>
          <w:b/>
          <w:szCs w:val="24"/>
        </w:rPr>
        <w:t>三</w:t>
      </w:r>
      <w:r w:rsidRPr="0096080B">
        <w:rPr>
          <w:rFonts w:ascii="Times New Roman" w:hAnsi="Times New Roman" w:hint="eastAsia"/>
          <w:b/>
          <w:szCs w:val="24"/>
        </w:rPr>
        <w:t>、</w:t>
      </w:r>
      <w:r>
        <w:rPr>
          <w:rFonts w:ascii="Times New Roman" w:hAnsi="Times New Roman" w:hint="eastAsia"/>
          <w:b/>
          <w:szCs w:val="24"/>
        </w:rPr>
        <w:t>总结反思</w:t>
      </w:r>
      <w:r>
        <w:rPr>
          <w:rFonts w:ascii="Times New Roman" w:hAnsi="Times New Roman"/>
          <w:b/>
          <w:szCs w:val="24"/>
          <w:u w:val="single"/>
        </w:rPr>
        <w:t xml:space="preserve">                                                                  </w:t>
      </w:r>
      <w:r>
        <w:rPr>
          <w:rFonts w:ascii="宋体" w:hAnsi="宋体"/>
          <w:sz w:val="24"/>
        </w:rPr>
        <w:t xml:space="preserve">    </w:t>
      </w:r>
    </w:p>
    <w:p w:rsidR="0053512C" w:rsidRDefault="00C164AD" w:rsidP="008B7A3E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 w:hint="eastAsia"/>
          <w:b/>
          <w:szCs w:val="24"/>
        </w:rPr>
        <w:t>四</w:t>
      </w:r>
      <w:r w:rsidRPr="0096080B">
        <w:rPr>
          <w:rFonts w:ascii="Times New Roman" w:hAnsi="Times New Roman" w:hint="eastAsia"/>
          <w:b/>
          <w:szCs w:val="24"/>
        </w:rPr>
        <w:t>、</w:t>
      </w:r>
      <w:r>
        <w:rPr>
          <w:rFonts w:ascii="Times New Roman" w:hAnsi="Times New Roman" w:hint="eastAsia"/>
          <w:b/>
          <w:szCs w:val="24"/>
        </w:rPr>
        <w:t>课堂反馈：</w:t>
      </w:r>
    </w:p>
    <w:p w:rsidR="0005668A" w:rsidRPr="00F02635" w:rsidRDefault="00C164AD" w:rsidP="0005668A">
      <w:pPr>
        <w:rPr>
          <w:rFonts w:ascii="Times New Roman" w:hAnsi="Times New Roman"/>
          <w:bCs/>
          <w:szCs w:val="24"/>
        </w:rPr>
      </w:pPr>
      <w:r w:rsidRPr="00F02635">
        <w:rPr>
          <w:rFonts w:ascii="Times New Roman" w:hAnsi="Times New Roman" w:hint="eastAsia"/>
          <w:bCs/>
          <w:szCs w:val="24"/>
        </w:rPr>
        <w:t xml:space="preserve">1.  </w:t>
      </w:r>
      <w:r w:rsidRPr="00F02635">
        <w:rPr>
          <w:rFonts w:ascii="Times New Roman" w:hAnsi="Times New Roman" w:hint="eastAsia"/>
          <w:bCs/>
          <w:szCs w:val="24"/>
        </w:rPr>
        <w:t>下列句子中，哪些是命题？哪些不是命题？</w:t>
      </w:r>
    </w:p>
    <w:p w:rsidR="0005668A" w:rsidRPr="00F02635" w:rsidRDefault="00C164AD" w:rsidP="0005668A">
      <w:pPr>
        <w:rPr>
          <w:rFonts w:ascii="Times New Roman" w:hAnsi="Times New Roman"/>
          <w:bCs/>
          <w:szCs w:val="24"/>
        </w:rPr>
      </w:pPr>
      <w:r w:rsidRPr="00F02635">
        <w:rPr>
          <w:rFonts w:ascii="Times New Roman" w:hAnsi="Times New Roman" w:hint="eastAsia"/>
          <w:bCs/>
          <w:szCs w:val="24"/>
        </w:rPr>
        <w:t>（</w:t>
      </w:r>
      <w:r w:rsidRPr="00F02635">
        <w:rPr>
          <w:rFonts w:ascii="Times New Roman" w:hAnsi="Times New Roman" w:hint="eastAsia"/>
          <w:bCs/>
          <w:szCs w:val="24"/>
        </w:rPr>
        <w:t>1</w:t>
      </w:r>
      <w:r w:rsidRPr="00F02635">
        <w:rPr>
          <w:rFonts w:ascii="Times New Roman" w:hAnsi="Times New Roman" w:hint="eastAsia"/>
          <w:bCs/>
          <w:szCs w:val="24"/>
        </w:rPr>
        <w:t>）正数大于一切负数吗？</w:t>
      </w:r>
    </w:p>
    <w:p w:rsidR="0005668A" w:rsidRPr="00F02635" w:rsidRDefault="00C164AD" w:rsidP="0005668A">
      <w:pPr>
        <w:rPr>
          <w:rFonts w:ascii="Times New Roman" w:hAnsi="Times New Roman"/>
          <w:bCs/>
          <w:szCs w:val="24"/>
        </w:rPr>
      </w:pPr>
      <w:r w:rsidRPr="00F02635">
        <w:rPr>
          <w:rFonts w:ascii="Times New Roman" w:hAnsi="Times New Roman" w:hint="eastAsia"/>
          <w:bCs/>
          <w:szCs w:val="24"/>
        </w:rPr>
        <w:t>（</w:t>
      </w:r>
      <w:r w:rsidRPr="00F02635">
        <w:rPr>
          <w:rFonts w:ascii="Times New Roman" w:hAnsi="Times New Roman" w:hint="eastAsia"/>
          <w:bCs/>
          <w:szCs w:val="24"/>
        </w:rPr>
        <w:t>2</w:t>
      </w:r>
      <w:r w:rsidRPr="00F02635">
        <w:rPr>
          <w:rFonts w:ascii="Times New Roman" w:hAnsi="Times New Roman" w:hint="eastAsia"/>
          <w:bCs/>
          <w:szCs w:val="24"/>
        </w:rPr>
        <w:t>）两点之间线段最短。</w:t>
      </w:r>
    </w:p>
    <w:p w:rsidR="0005668A" w:rsidRPr="00F02635" w:rsidRDefault="00C164AD" w:rsidP="0005668A">
      <w:pPr>
        <w:rPr>
          <w:rFonts w:ascii="Times New Roman" w:hAnsi="Times New Roman"/>
          <w:bCs/>
          <w:szCs w:val="24"/>
        </w:rPr>
      </w:pPr>
      <w:r w:rsidRPr="00F02635">
        <w:rPr>
          <w:rFonts w:ascii="Times New Roman" w:hAnsi="Times New Roman" w:hint="eastAsia"/>
          <w:bCs/>
          <w:szCs w:val="24"/>
        </w:rPr>
        <w:t>（</w:t>
      </w:r>
      <w:r w:rsidRPr="00F02635">
        <w:rPr>
          <w:rFonts w:ascii="Times New Roman" w:hAnsi="Times New Roman" w:hint="eastAsia"/>
          <w:bCs/>
          <w:szCs w:val="24"/>
        </w:rPr>
        <w:t>3</w:t>
      </w:r>
      <w:r w:rsidRPr="00F02635">
        <w:rPr>
          <w:rFonts w:ascii="Times New Roman" w:hAnsi="Times New Roman" w:hint="eastAsia"/>
          <w:bCs/>
          <w:szCs w:val="24"/>
        </w:rPr>
        <w:t>）</w:t>
      </w:r>
      <w:r w:rsidRPr="00F02635">
        <w:rPr>
          <w:rFonts w:ascii="Times New Roman" w:hAnsi="Times New Roman" w:hint="eastAsia"/>
          <w:bCs/>
          <w:szCs w:val="24"/>
        </w:rPr>
        <w:t>0</w:t>
      </w:r>
      <w:r w:rsidRPr="00F02635">
        <w:rPr>
          <w:rFonts w:ascii="Times New Roman" w:hAnsi="Times New Roman" w:hint="eastAsia"/>
          <w:bCs/>
          <w:szCs w:val="24"/>
        </w:rPr>
        <w:t>是自然数。</w:t>
      </w:r>
    </w:p>
    <w:p w:rsidR="0005668A" w:rsidRPr="00F02635" w:rsidRDefault="00C164AD" w:rsidP="0005668A">
      <w:pPr>
        <w:rPr>
          <w:rFonts w:ascii="Times New Roman" w:hAnsi="Times New Roman"/>
          <w:bCs/>
          <w:szCs w:val="24"/>
        </w:rPr>
      </w:pPr>
      <w:r w:rsidRPr="00F02635">
        <w:rPr>
          <w:rFonts w:ascii="Times New Roman" w:hAnsi="Times New Roman" w:hint="eastAsia"/>
          <w:bCs/>
          <w:szCs w:val="24"/>
        </w:rPr>
        <w:t>（</w:t>
      </w:r>
      <w:r w:rsidRPr="00F02635">
        <w:rPr>
          <w:rFonts w:ascii="Times New Roman" w:hAnsi="Times New Roman" w:hint="eastAsia"/>
          <w:bCs/>
          <w:szCs w:val="24"/>
        </w:rPr>
        <w:t>4</w:t>
      </w:r>
      <w:r w:rsidRPr="00F02635">
        <w:rPr>
          <w:rFonts w:ascii="Times New Roman" w:hAnsi="Times New Roman" w:hint="eastAsia"/>
          <w:bCs/>
          <w:szCs w:val="24"/>
        </w:rPr>
        <w:t>）作一条直线和已知直线平行。</w:t>
      </w:r>
    </w:p>
    <w:p w:rsidR="0005668A" w:rsidRPr="00F02635" w:rsidRDefault="00C164AD" w:rsidP="0005668A">
      <w:pPr>
        <w:rPr>
          <w:rFonts w:ascii="Times New Roman" w:hAnsi="Times New Roman"/>
          <w:bCs/>
          <w:szCs w:val="24"/>
        </w:rPr>
      </w:pPr>
      <w:r w:rsidRPr="00F02635">
        <w:rPr>
          <w:rFonts w:ascii="Times New Roman" w:hAnsi="Times New Roman" w:hint="eastAsia"/>
          <w:bCs/>
          <w:szCs w:val="24"/>
        </w:rPr>
        <w:t>（</w:t>
      </w:r>
      <w:r w:rsidRPr="00F02635">
        <w:rPr>
          <w:rFonts w:ascii="Times New Roman" w:hAnsi="Times New Roman" w:hint="eastAsia"/>
          <w:bCs/>
          <w:szCs w:val="24"/>
        </w:rPr>
        <w:t>5</w:t>
      </w:r>
      <w:r w:rsidRPr="00F02635">
        <w:rPr>
          <w:rFonts w:ascii="Times New Roman" w:hAnsi="Times New Roman" w:hint="eastAsia"/>
          <w:bCs/>
          <w:szCs w:val="24"/>
        </w:rPr>
        <w:t>）相等的角是对顶角。</w:t>
      </w:r>
    </w:p>
    <w:p w:rsidR="0005668A" w:rsidRPr="00F02635" w:rsidRDefault="00C164AD" w:rsidP="0005668A">
      <w:pPr>
        <w:rPr>
          <w:rFonts w:ascii="Times New Roman" w:hAnsi="Times New Roman"/>
          <w:bCs/>
          <w:szCs w:val="24"/>
        </w:rPr>
      </w:pPr>
      <w:r w:rsidRPr="00F02635">
        <w:rPr>
          <w:rFonts w:ascii="Times New Roman" w:hAnsi="Times New Roman" w:hint="eastAsia"/>
          <w:bCs/>
          <w:szCs w:val="24"/>
        </w:rPr>
        <w:t>2.</w:t>
      </w:r>
      <w:r w:rsidRPr="00F02635">
        <w:rPr>
          <w:rFonts w:ascii="Times New Roman" w:hAnsi="Times New Roman" w:hint="eastAsia"/>
          <w:bCs/>
          <w:szCs w:val="24"/>
        </w:rPr>
        <w:t>在第</w:t>
      </w:r>
      <w:r w:rsidRPr="00F02635">
        <w:rPr>
          <w:rFonts w:ascii="Times New Roman" w:hAnsi="Times New Roman" w:hint="eastAsia"/>
          <w:bCs/>
          <w:szCs w:val="24"/>
        </w:rPr>
        <w:t>1</w:t>
      </w:r>
      <w:r w:rsidRPr="00F02635">
        <w:rPr>
          <w:rFonts w:ascii="Times New Roman" w:hAnsi="Times New Roman" w:hint="eastAsia"/>
          <w:bCs/>
          <w:szCs w:val="24"/>
        </w:rPr>
        <w:t>题中，</w:t>
      </w:r>
      <w:r w:rsidRPr="00F02635">
        <w:rPr>
          <w:rFonts w:ascii="Times New Roman" w:hAnsi="Times New Roman" w:hint="eastAsia"/>
          <w:bCs/>
          <w:szCs w:val="24"/>
        </w:rPr>
        <w:t>_____________</w:t>
      </w:r>
      <w:r w:rsidRPr="00F02635">
        <w:rPr>
          <w:rFonts w:ascii="Times New Roman" w:hAnsi="Times New Roman" w:hint="eastAsia"/>
          <w:bCs/>
          <w:szCs w:val="24"/>
        </w:rPr>
        <w:t>是真命题，</w:t>
      </w:r>
      <w:r w:rsidRPr="00F02635">
        <w:rPr>
          <w:rFonts w:ascii="Times New Roman" w:hAnsi="Times New Roman" w:hint="eastAsia"/>
          <w:bCs/>
          <w:szCs w:val="24"/>
        </w:rPr>
        <w:t>_____________</w:t>
      </w:r>
      <w:r w:rsidRPr="00F02635">
        <w:rPr>
          <w:rFonts w:ascii="Times New Roman" w:hAnsi="Times New Roman" w:hint="eastAsia"/>
          <w:bCs/>
          <w:szCs w:val="24"/>
        </w:rPr>
        <w:t>假命题</w:t>
      </w:r>
      <w:r w:rsidRPr="00F02635">
        <w:rPr>
          <w:rFonts w:ascii="Times New Roman" w:hAnsi="Times New Roman" w:hint="eastAsia"/>
          <w:bCs/>
          <w:szCs w:val="24"/>
        </w:rPr>
        <w:t>.</w:t>
      </w:r>
    </w:p>
    <w:p w:rsidR="0005668A" w:rsidRPr="00F02635" w:rsidRDefault="00C164AD" w:rsidP="0005668A">
      <w:pPr>
        <w:rPr>
          <w:rFonts w:ascii="Times New Roman" w:hAnsi="Times New Roman"/>
          <w:bCs/>
          <w:szCs w:val="24"/>
        </w:rPr>
      </w:pPr>
      <w:r w:rsidRPr="00F02635">
        <w:rPr>
          <w:rFonts w:ascii="Times New Roman" w:hAnsi="Times New Roman" w:hint="eastAsia"/>
          <w:bCs/>
          <w:szCs w:val="24"/>
        </w:rPr>
        <w:t>3.</w:t>
      </w:r>
      <w:r w:rsidRPr="00F02635">
        <w:rPr>
          <w:rFonts w:ascii="Times New Roman" w:hAnsi="Times New Roman" w:hint="eastAsia"/>
          <w:bCs/>
          <w:szCs w:val="24"/>
        </w:rPr>
        <w:t>写出命题的条件和结论</w:t>
      </w:r>
    </w:p>
    <w:p w:rsidR="0005668A" w:rsidRPr="00F02635" w:rsidRDefault="00C164AD" w:rsidP="0005668A">
      <w:pPr>
        <w:rPr>
          <w:rFonts w:ascii="Times New Roman" w:hAnsi="Times New Roman"/>
          <w:bCs/>
          <w:szCs w:val="24"/>
        </w:rPr>
      </w:pPr>
      <w:r w:rsidRPr="00F02635">
        <w:rPr>
          <w:rFonts w:ascii="Times New Roman" w:hAnsi="Times New Roman" w:hint="eastAsia"/>
          <w:bCs/>
          <w:szCs w:val="24"/>
        </w:rPr>
        <w:t>（</w:t>
      </w:r>
      <w:r w:rsidRPr="00F02635">
        <w:rPr>
          <w:rFonts w:ascii="Times New Roman" w:hAnsi="Times New Roman" w:hint="eastAsia"/>
          <w:bCs/>
          <w:szCs w:val="24"/>
        </w:rPr>
        <w:t>1</w:t>
      </w:r>
      <w:r w:rsidRPr="00F02635">
        <w:rPr>
          <w:rFonts w:ascii="Times New Roman" w:hAnsi="Times New Roman" w:hint="eastAsia"/>
          <w:bCs/>
          <w:szCs w:val="24"/>
        </w:rPr>
        <w:t>）如果</w:t>
      </w:r>
      <w:r w:rsidRPr="00F02635">
        <w:rPr>
          <w:rFonts w:ascii="Times New Roman" w:hAnsi="Times New Roman" w:hint="eastAsia"/>
          <w:bCs/>
          <w:szCs w:val="24"/>
        </w:rPr>
        <w:t>a&gt;</w:t>
      </w:r>
      <w:proofErr w:type="spellStart"/>
      <w:r w:rsidRPr="00F02635">
        <w:rPr>
          <w:rFonts w:ascii="Times New Roman" w:hAnsi="Times New Roman" w:hint="eastAsia"/>
          <w:bCs/>
          <w:szCs w:val="24"/>
        </w:rPr>
        <w:t>b,a</w:t>
      </w:r>
      <w:proofErr w:type="spellEnd"/>
      <w:r w:rsidRPr="00F02635">
        <w:rPr>
          <w:rFonts w:ascii="Times New Roman" w:hAnsi="Times New Roman" w:hint="eastAsia"/>
          <w:bCs/>
          <w:szCs w:val="24"/>
        </w:rPr>
        <w:t>&gt;c,</w:t>
      </w:r>
      <w:r w:rsidRPr="00F02635">
        <w:rPr>
          <w:rFonts w:ascii="Times New Roman" w:hAnsi="Times New Roman" w:hint="eastAsia"/>
          <w:bCs/>
          <w:szCs w:val="24"/>
        </w:rPr>
        <w:t>那么</w:t>
      </w:r>
      <w:r w:rsidRPr="00F02635">
        <w:rPr>
          <w:rFonts w:ascii="Times New Roman" w:hAnsi="Times New Roman" w:hint="eastAsia"/>
          <w:bCs/>
          <w:szCs w:val="24"/>
        </w:rPr>
        <w:t>b=c</w:t>
      </w:r>
      <w:r w:rsidRPr="00F02635">
        <w:rPr>
          <w:rFonts w:ascii="Times New Roman" w:hAnsi="Times New Roman" w:hint="eastAsia"/>
          <w:bCs/>
          <w:szCs w:val="24"/>
        </w:rPr>
        <w:t>。</w:t>
      </w:r>
    </w:p>
    <w:p w:rsidR="0005668A" w:rsidRPr="00F02635" w:rsidRDefault="00C164AD" w:rsidP="0005668A">
      <w:pPr>
        <w:rPr>
          <w:rFonts w:ascii="Times New Roman" w:hAnsi="Times New Roman"/>
          <w:bCs/>
          <w:szCs w:val="24"/>
        </w:rPr>
      </w:pPr>
    </w:p>
    <w:p w:rsidR="0005668A" w:rsidRPr="00F02635" w:rsidRDefault="00C164AD" w:rsidP="0005668A">
      <w:pPr>
        <w:rPr>
          <w:rFonts w:ascii="Times New Roman" w:hAnsi="Times New Roman"/>
          <w:bCs/>
          <w:szCs w:val="24"/>
        </w:rPr>
      </w:pPr>
      <w:r w:rsidRPr="00F02635">
        <w:rPr>
          <w:rFonts w:ascii="Times New Roman" w:hAnsi="Times New Roman" w:hint="eastAsia"/>
          <w:bCs/>
          <w:szCs w:val="24"/>
        </w:rPr>
        <w:t>（</w:t>
      </w:r>
      <w:r w:rsidRPr="00F02635">
        <w:rPr>
          <w:rFonts w:ascii="Times New Roman" w:hAnsi="Times New Roman" w:hint="eastAsia"/>
          <w:bCs/>
          <w:szCs w:val="24"/>
        </w:rPr>
        <w:t>2</w:t>
      </w:r>
      <w:r w:rsidRPr="00F02635">
        <w:rPr>
          <w:rFonts w:ascii="Times New Roman" w:hAnsi="Times New Roman" w:hint="eastAsia"/>
          <w:bCs/>
          <w:szCs w:val="24"/>
        </w:rPr>
        <w:t>）钝角大于它的补角。</w:t>
      </w:r>
    </w:p>
    <w:p w:rsidR="0005668A" w:rsidRPr="00F02635" w:rsidRDefault="00C164AD" w:rsidP="0005668A">
      <w:pPr>
        <w:rPr>
          <w:rFonts w:ascii="Times New Roman" w:hAnsi="Times New Roman"/>
          <w:bCs/>
          <w:szCs w:val="24"/>
        </w:rPr>
      </w:pPr>
    </w:p>
    <w:p w:rsidR="0005668A" w:rsidRPr="00F02635" w:rsidRDefault="00C164AD" w:rsidP="0005668A">
      <w:pPr>
        <w:rPr>
          <w:rFonts w:ascii="Times New Roman" w:hAnsi="Times New Roman"/>
          <w:bCs/>
          <w:szCs w:val="24"/>
        </w:rPr>
      </w:pPr>
      <w:r w:rsidRPr="00F02635">
        <w:rPr>
          <w:rFonts w:ascii="Times New Roman" w:hAnsi="Times New Roman" w:hint="eastAsia"/>
          <w:bCs/>
          <w:szCs w:val="24"/>
        </w:rPr>
        <w:t>（</w:t>
      </w:r>
      <w:r w:rsidRPr="00F02635">
        <w:rPr>
          <w:rFonts w:ascii="Times New Roman" w:hAnsi="Times New Roman" w:hint="eastAsia"/>
          <w:bCs/>
          <w:szCs w:val="24"/>
        </w:rPr>
        <w:t>3</w:t>
      </w:r>
      <w:r w:rsidRPr="00F02635">
        <w:rPr>
          <w:rFonts w:ascii="Times New Roman" w:hAnsi="Times New Roman" w:hint="eastAsia"/>
          <w:bCs/>
          <w:szCs w:val="24"/>
        </w:rPr>
        <w:t>）直角三角形两个锐角互余。</w:t>
      </w:r>
    </w:p>
    <w:p w:rsidR="0005668A" w:rsidRPr="00F02635" w:rsidRDefault="00C164AD" w:rsidP="0005668A">
      <w:pPr>
        <w:rPr>
          <w:rFonts w:ascii="Times New Roman" w:hAnsi="Times New Roman"/>
          <w:bCs/>
          <w:szCs w:val="24"/>
        </w:rPr>
      </w:pPr>
    </w:p>
    <w:p w:rsidR="0005668A" w:rsidRDefault="00C164AD" w:rsidP="008B7A3E">
      <w:pPr>
        <w:rPr>
          <w:rFonts w:ascii="Times New Roman" w:hAnsi="Times New Roman"/>
          <w:b/>
          <w:szCs w:val="24"/>
        </w:rPr>
      </w:pPr>
      <w:r w:rsidRPr="00F02635">
        <w:rPr>
          <w:rFonts w:ascii="Times New Roman" w:hAnsi="Times New Roman" w:hint="eastAsia"/>
          <w:bCs/>
          <w:szCs w:val="24"/>
        </w:rPr>
        <w:t>（</w:t>
      </w:r>
      <w:r w:rsidRPr="00F02635">
        <w:rPr>
          <w:rFonts w:ascii="Times New Roman" w:hAnsi="Times New Roman" w:hint="eastAsia"/>
          <w:bCs/>
          <w:szCs w:val="24"/>
        </w:rPr>
        <w:t>4</w:t>
      </w:r>
      <w:r w:rsidRPr="00F02635">
        <w:rPr>
          <w:rFonts w:ascii="Times New Roman" w:hAnsi="Times New Roman" w:hint="eastAsia"/>
          <w:bCs/>
          <w:szCs w:val="24"/>
        </w:rPr>
        <w:t>）同角的余角相等。</w:t>
      </w:r>
    </w:p>
    <w:sectPr w:rsidR="0005668A" w:rsidSect="0097538B">
      <w:pgSz w:w="11906" w:h="16838"/>
      <w:pgMar w:top="1440" w:right="1304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64AD" w:rsidRDefault="00C164AD" w:rsidP="00E06ED3">
      <w:r>
        <w:separator/>
      </w:r>
    </w:p>
  </w:endnote>
  <w:endnote w:type="continuationSeparator" w:id="0">
    <w:p w:rsidR="00C164AD" w:rsidRDefault="00C164AD" w:rsidP="00E06E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64AD" w:rsidRDefault="00C164AD" w:rsidP="00E06ED3">
      <w:r>
        <w:separator/>
      </w:r>
    </w:p>
  </w:footnote>
  <w:footnote w:type="continuationSeparator" w:id="0">
    <w:p w:rsidR="00C164AD" w:rsidRDefault="00C164AD" w:rsidP="00E06E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0000000B"/>
    <w:multiLevelType w:val="singleLevel"/>
    <w:tmpl w:val="0000000B"/>
    <w:lvl w:ilvl="0">
      <w:start w:val="1"/>
      <w:numFmt w:val="decimal"/>
      <w:suff w:val="nothing"/>
      <w:lvlText w:val="（%1）"/>
      <w:lvlJc w:val="left"/>
      <w:rPr>
        <w:rFonts w:cs="Times New Roman"/>
      </w:rPr>
    </w:lvl>
  </w:abstractNum>
  <w:abstractNum w:abstractNumId="2">
    <w:nsid w:val="0000000C"/>
    <w:multiLevelType w:val="singleLevel"/>
    <w:tmpl w:val="0000000C"/>
    <w:lvl w:ilvl="0">
      <w:start w:val="3"/>
      <w:numFmt w:val="decimal"/>
      <w:suff w:val="nothing"/>
      <w:lvlText w:val="（%1）"/>
      <w:lvlJc w:val="left"/>
      <w:rPr>
        <w:rFonts w:cs="Times New Roman"/>
      </w:rPr>
    </w:lvl>
  </w:abstractNum>
  <w:abstractNum w:abstractNumId="3">
    <w:nsid w:val="0000000D"/>
    <w:multiLevelType w:val="singleLevel"/>
    <w:tmpl w:val="0000000D"/>
    <w:lvl w:ilvl="0">
      <w:start w:val="1"/>
      <w:numFmt w:val="decimal"/>
      <w:suff w:val="nothing"/>
      <w:lvlText w:val="（%1）"/>
      <w:lvlJc w:val="left"/>
    </w:lvl>
  </w:abstractNum>
  <w:abstractNum w:abstractNumId="4">
    <w:nsid w:val="05EF4BDC"/>
    <w:multiLevelType w:val="hybridMultilevel"/>
    <w:tmpl w:val="686ECA18"/>
    <w:lvl w:ilvl="0" w:tplc="E18EC610">
      <w:start w:val="5"/>
      <w:numFmt w:val="decimal"/>
      <w:lvlText w:val="（%1）"/>
      <w:lvlJc w:val="left"/>
      <w:pPr>
        <w:ind w:left="1425" w:hanging="720"/>
      </w:pPr>
      <w:rPr>
        <w:rFonts w:cs="Times New Roman" w:hint="default"/>
      </w:rPr>
    </w:lvl>
    <w:lvl w:ilvl="1" w:tplc="E6029026" w:tentative="1">
      <w:start w:val="1"/>
      <w:numFmt w:val="lowerLetter"/>
      <w:lvlText w:val="%2)"/>
      <w:lvlJc w:val="left"/>
      <w:pPr>
        <w:ind w:left="1545" w:hanging="420"/>
      </w:pPr>
      <w:rPr>
        <w:rFonts w:cs="Times New Roman"/>
      </w:rPr>
    </w:lvl>
    <w:lvl w:ilvl="2" w:tplc="6ED41432" w:tentative="1">
      <w:start w:val="1"/>
      <w:numFmt w:val="lowerRoman"/>
      <w:lvlText w:val="%3."/>
      <w:lvlJc w:val="right"/>
      <w:pPr>
        <w:ind w:left="1965" w:hanging="420"/>
      </w:pPr>
      <w:rPr>
        <w:rFonts w:cs="Times New Roman"/>
      </w:rPr>
    </w:lvl>
    <w:lvl w:ilvl="3" w:tplc="2480C722" w:tentative="1">
      <w:start w:val="1"/>
      <w:numFmt w:val="decimal"/>
      <w:lvlText w:val="%4."/>
      <w:lvlJc w:val="left"/>
      <w:pPr>
        <w:ind w:left="2385" w:hanging="420"/>
      </w:pPr>
      <w:rPr>
        <w:rFonts w:cs="Times New Roman"/>
      </w:rPr>
    </w:lvl>
    <w:lvl w:ilvl="4" w:tplc="0D5A7946" w:tentative="1">
      <w:start w:val="1"/>
      <w:numFmt w:val="lowerLetter"/>
      <w:lvlText w:val="%5)"/>
      <w:lvlJc w:val="left"/>
      <w:pPr>
        <w:ind w:left="2805" w:hanging="420"/>
      </w:pPr>
      <w:rPr>
        <w:rFonts w:cs="Times New Roman"/>
      </w:rPr>
    </w:lvl>
    <w:lvl w:ilvl="5" w:tplc="023897D2" w:tentative="1">
      <w:start w:val="1"/>
      <w:numFmt w:val="lowerRoman"/>
      <w:lvlText w:val="%6."/>
      <w:lvlJc w:val="right"/>
      <w:pPr>
        <w:ind w:left="3225" w:hanging="420"/>
      </w:pPr>
      <w:rPr>
        <w:rFonts w:cs="Times New Roman"/>
      </w:rPr>
    </w:lvl>
    <w:lvl w:ilvl="6" w:tplc="F6640782" w:tentative="1">
      <w:start w:val="1"/>
      <w:numFmt w:val="decimal"/>
      <w:lvlText w:val="%7."/>
      <w:lvlJc w:val="left"/>
      <w:pPr>
        <w:ind w:left="3645" w:hanging="420"/>
      </w:pPr>
      <w:rPr>
        <w:rFonts w:cs="Times New Roman"/>
      </w:rPr>
    </w:lvl>
    <w:lvl w:ilvl="7" w:tplc="5A6A2F8A" w:tentative="1">
      <w:start w:val="1"/>
      <w:numFmt w:val="lowerLetter"/>
      <w:lvlText w:val="%8)"/>
      <w:lvlJc w:val="left"/>
      <w:pPr>
        <w:ind w:left="4065" w:hanging="420"/>
      </w:pPr>
      <w:rPr>
        <w:rFonts w:cs="Times New Roman"/>
      </w:rPr>
    </w:lvl>
    <w:lvl w:ilvl="8" w:tplc="46965D72" w:tentative="1">
      <w:start w:val="1"/>
      <w:numFmt w:val="lowerRoman"/>
      <w:lvlText w:val="%9."/>
      <w:lvlJc w:val="right"/>
      <w:pPr>
        <w:ind w:left="4485" w:hanging="420"/>
      </w:pPr>
      <w:rPr>
        <w:rFonts w:cs="Times New Roman"/>
      </w:rPr>
    </w:lvl>
  </w:abstractNum>
  <w:abstractNum w:abstractNumId="5">
    <w:nsid w:val="09B64745"/>
    <w:multiLevelType w:val="hybridMultilevel"/>
    <w:tmpl w:val="E35273B8"/>
    <w:lvl w:ilvl="0" w:tplc="CEA8A926">
      <w:start w:val="1"/>
      <w:numFmt w:val="decimal"/>
      <w:lvlText w:val="%1．"/>
      <w:lvlJc w:val="left"/>
      <w:pPr>
        <w:ind w:left="360" w:hanging="360"/>
      </w:pPr>
      <w:rPr>
        <w:rFonts w:cs="Times New Roman" w:hint="default"/>
      </w:rPr>
    </w:lvl>
    <w:lvl w:ilvl="1" w:tplc="91B4325C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7B56ED62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6A9C6E6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71CFFB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1F243108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79D2E8F8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F774E25A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43660904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0CAF49BE"/>
    <w:multiLevelType w:val="hybridMultilevel"/>
    <w:tmpl w:val="AE882744"/>
    <w:lvl w:ilvl="0" w:tplc="0476A15A">
      <w:start w:val="1"/>
      <w:numFmt w:val="decimal"/>
      <w:lvlText w:val="例%1"/>
      <w:lvlJc w:val="left"/>
      <w:pPr>
        <w:ind w:left="570" w:hanging="570"/>
      </w:pPr>
      <w:rPr>
        <w:rFonts w:hint="default"/>
        <w:b/>
        <w:sz w:val="21"/>
      </w:rPr>
    </w:lvl>
    <w:lvl w:ilvl="1" w:tplc="9354826A" w:tentative="1">
      <w:start w:val="1"/>
      <w:numFmt w:val="lowerLetter"/>
      <w:lvlText w:val="%2)"/>
      <w:lvlJc w:val="left"/>
      <w:pPr>
        <w:ind w:left="840" w:hanging="420"/>
      </w:pPr>
    </w:lvl>
    <w:lvl w:ilvl="2" w:tplc="BC1292BE" w:tentative="1">
      <w:start w:val="1"/>
      <w:numFmt w:val="lowerRoman"/>
      <w:lvlText w:val="%3."/>
      <w:lvlJc w:val="right"/>
      <w:pPr>
        <w:ind w:left="1260" w:hanging="420"/>
      </w:pPr>
    </w:lvl>
    <w:lvl w:ilvl="3" w:tplc="F55A3B88" w:tentative="1">
      <w:start w:val="1"/>
      <w:numFmt w:val="decimal"/>
      <w:lvlText w:val="%4."/>
      <w:lvlJc w:val="left"/>
      <w:pPr>
        <w:ind w:left="1680" w:hanging="420"/>
      </w:pPr>
    </w:lvl>
    <w:lvl w:ilvl="4" w:tplc="5BC6477E" w:tentative="1">
      <w:start w:val="1"/>
      <w:numFmt w:val="lowerLetter"/>
      <w:lvlText w:val="%5)"/>
      <w:lvlJc w:val="left"/>
      <w:pPr>
        <w:ind w:left="2100" w:hanging="420"/>
      </w:pPr>
    </w:lvl>
    <w:lvl w:ilvl="5" w:tplc="3B7A1FA2" w:tentative="1">
      <w:start w:val="1"/>
      <w:numFmt w:val="lowerRoman"/>
      <w:lvlText w:val="%6."/>
      <w:lvlJc w:val="right"/>
      <w:pPr>
        <w:ind w:left="2520" w:hanging="420"/>
      </w:pPr>
    </w:lvl>
    <w:lvl w:ilvl="6" w:tplc="F73690B8" w:tentative="1">
      <w:start w:val="1"/>
      <w:numFmt w:val="decimal"/>
      <w:lvlText w:val="%7."/>
      <w:lvlJc w:val="left"/>
      <w:pPr>
        <w:ind w:left="2940" w:hanging="420"/>
      </w:pPr>
    </w:lvl>
    <w:lvl w:ilvl="7" w:tplc="6C740C82" w:tentative="1">
      <w:start w:val="1"/>
      <w:numFmt w:val="lowerLetter"/>
      <w:lvlText w:val="%8)"/>
      <w:lvlJc w:val="left"/>
      <w:pPr>
        <w:ind w:left="3360" w:hanging="420"/>
      </w:pPr>
    </w:lvl>
    <w:lvl w:ilvl="8" w:tplc="1B62CBF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0A6662A"/>
    <w:multiLevelType w:val="singleLevel"/>
    <w:tmpl w:val="578CF6B0"/>
    <w:lvl w:ilvl="0">
      <w:start w:val="3"/>
      <w:numFmt w:val="decimal"/>
      <w:suff w:val="nothing"/>
      <w:lvlText w:val="%1、"/>
      <w:lvlJc w:val="left"/>
      <w:rPr>
        <w:rFonts w:cs="Times New Roman"/>
      </w:rPr>
    </w:lvl>
  </w:abstractNum>
  <w:abstractNum w:abstractNumId="8">
    <w:nsid w:val="13931811"/>
    <w:multiLevelType w:val="hybridMultilevel"/>
    <w:tmpl w:val="EC4CB416"/>
    <w:lvl w:ilvl="0" w:tplc="4B3E035A">
      <w:start w:val="1"/>
      <w:numFmt w:val="decimal"/>
      <w:lvlText w:val="例%1"/>
      <w:lvlJc w:val="left"/>
      <w:pPr>
        <w:ind w:left="720" w:hanging="720"/>
      </w:pPr>
      <w:rPr>
        <w:rFonts w:cs="Times New Roman" w:hint="default"/>
      </w:rPr>
    </w:lvl>
    <w:lvl w:ilvl="1" w:tplc="F43C4B56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81587A94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F65CB12A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12A2292E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1C2E949C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CFAA27AC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38B02A5E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A56A495A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>
    <w:nsid w:val="13C1012E"/>
    <w:multiLevelType w:val="hybridMultilevel"/>
    <w:tmpl w:val="3E4C3382"/>
    <w:lvl w:ilvl="0" w:tplc="1BFC07D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A964EC4C">
      <w:start w:val="1"/>
      <w:numFmt w:val="decimal"/>
      <w:lvlText w:val="%2．"/>
      <w:lvlJc w:val="left"/>
      <w:pPr>
        <w:tabs>
          <w:tab w:val="num" w:pos="780"/>
        </w:tabs>
        <w:ind w:left="780" w:hanging="360"/>
      </w:pPr>
      <w:rPr>
        <w:rFonts w:cs="Times New Roman" w:hint="eastAsia"/>
      </w:rPr>
    </w:lvl>
    <w:lvl w:ilvl="2" w:tplc="A11A016C">
      <w:start w:val="1"/>
      <w:numFmt w:val="japaneseCounting"/>
      <w:lvlText w:val="%3、"/>
      <w:lvlJc w:val="left"/>
      <w:pPr>
        <w:tabs>
          <w:tab w:val="num" w:pos="1260"/>
        </w:tabs>
        <w:ind w:left="1260" w:hanging="420"/>
      </w:pPr>
      <w:rPr>
        <w:rFonts w:cs="Times New Roman" w:hint="eastAsia"/>
      </w:rPr>
    </w:lvl>
    <w:lvl w:ilvl="3" w:tplc="FDB219BC">
      <w:start w:val="1"/>
      <w:numFmt w:val="japaneseCounting"/>
      <w:lvlText w:val="%4，"/>
      <w:lvlJc w:val="left"/>
      <w:pPr>
        <w:tabs>
          <w:tab w:val="num" w:pos="1680"/>
        </w:tabs>
        <w:ind w:left="1680" w:hanging="420"/>
      </w:pPr>
      <w:rPr>
        <w:rFonts w:cs="Times New Roman" w:hint="default"/>
      </w:rPr>
    </w:lvl>
    <w:lvl w:ilvl="4" w:tplc="BA40A9D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4D96CE9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A0AA472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F64DAA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5B66E10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0">
    <w:nsid w:val="14DB540C"/>
    <w:multiLevelType w:val="hybridMultilevel"/>
    <w:tmpl w:val="4EDA9B50"/>
    <w:lvl w:ilvl="0" w:tplc="3884B2F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D8AA71DE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CB82BBE8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3E2C9196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D0D4E04C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6DFCF9D8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6D8E721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570E269A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2D4AE086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>
    <w:nsid w:val="15092E56"/>
    <w:multiLevelType w:val="hybridMultilevel"/>
    <w:tmpl w:val="9C7A9700"/>
    <w:lvl w:ilvl="0" w:tplc="88324574">
      <w:start w:val="2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cs="Times New Roman"/>
      </w:rPr>
    </w:lvl>
    <w:lvl w:ilvl="1" w:tplc="F5CC5E4A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DB04B16C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A2ED9EA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84F657C2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7EE913E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80C8E994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4F7A91C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E4508DA4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2">
    <w:nsid w:val="19BE52F8"/>
    <w:multiLevelType w:val="hybridMultilevel"/>
    <w:tmpl w:val="3CFABB80"/>
    <w:lvl w:ilvl="0" w:tplc="3C18E5C2">
      <w:start w:val="1"/>
      <w:numFmt w:val="decimal"/>
      <w:lvlText w:val="（%1）"/>
      <w:lvlJc w:val="left"/>
      <w:pPr>
        <w:ind w:left="1080" w:hanging="720"/>
      </w:pPr>
      <w:rPr>
        <w:rFonts w:ascii="宋体" w:eastAsia="宋体" w:cs="Times New Roman" w:hint="default"/>
        <w:b w:val="0"/>
      </w:rPr>
    </w:lvl>
    <w:lvl w:ilvl="1" w:tplc="DA627C6E" w:tentative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 w:tplc="20F81D64" w:tentative="1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 w:tplc="E9DC64B0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499E879E" w:tentative="1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 w:tplc="41D282F0" w:tentative="1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 w:tplc="D0A049AA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558EC1DA" w:tentative="1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 w:tplc="6538A0E6" w:tentative="1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abstractNum w:abstractNumId="13">
    <w:nsid w:val="1B9E2FA8"/>
    <w:multiLevelType w:val="hybridMultilevel"/>
    <w:tmpl w:val="D8DCF4B8"/>
    <w:lvl w:ilvl="0" w:tplc="46D23C9A">
      <w:start w:val="4"/>
      <w:numFmt w:val="japaneseCounting"/>
      <w:lvlText w:val="%1、"/>
      <w:lvlJc w:val="left"/>
      <w:pPr>
        <w:ind w:left="450" w:hanging="450"/>
      </w:pPr>
      <w:rPr>
        <w:rFonts w:cs="Times New Roman" w:hint="default"/>
      </w:rPr>
    </w:lvl>
    <w:lvl w:ilvl="1" w:tplc="6E947DBC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1E062F22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861207CC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5924197A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9F306CA8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EDE05C9C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2A2C5DC2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6B6C872C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4">
    <w:nsid w:val="1BF65612"/>
    <w:multiLevelType w:val="hybridMultilevel"/>
    <w:tmpl w:val="3BF8F340"/>
    <w:lvl w:ilvl="0" w:tplc="27BCDBDE">
      <w:start w:val="3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74AEA1E4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3C7A73A6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424A94E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14542AF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59C8BA30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6DAE2E52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79867056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128A8D54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5">
    <w:nsid w:val="1C4E074B"/>
    <w:multiLevelType w:val="hybridMultilevel"/>
    <w:tmpl w:val="3E56ED68"/>
    <w:lvl w:ilvl="0" w:tplc="B05AE6D0">
      <w:start w:val="1"/>
      <w:numFmt w:val="decimal"/>
      <w:lvlText w:val="【例%1】"/>
      <w:lvlJc w:val="left"/>
      <w:pPr>
        <w:ind w:left="1080" w:hanging="1080"/>
      </w:pPr>
      <w:rPr>
        <w:rFonts w:cs="Times New Roman" w:hint="default"/>
        <w:b/>
      </w:rPr>
    </w:lvl>
    <w:lvl w:ilvl="1" w:tplc="7E92473A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D45A2DFA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1F08E4BA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523A008E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C720A2D4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1D9C4D5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350C5C94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33B87980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>
    <w:nsid w:val="23C7533A"/>
    <w:multiLevelType w:val="hybridMultilevel"/>
    <w:tmpl w:val="A7B66088"/>
    <w:lvl w:ilvl="0" w:tplc="F24E1A18">
      <w:start w:val="2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846C9F08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794CD35C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1D303D12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24B219FC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2AE05B40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160E95D0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F7DA0F4E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8726592C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7">
    <w:nsid w:val="23CA2BFF"/>
    <w:multiLevelType w:val="hybridMultilevel"/>
    <w:tmpl w:val="5AD64FF0"/>
    <w:lvl w:ilvl="0" w:tplc="4AB8FC2A">
      <w:start w:val="2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661CD98A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1EC00E8E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B24CA5D4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3F0AF67E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F58ED0D4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FA48452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396C315A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98C8D1A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8">
    <w:nsid w:val="287677AA"/>
    <w:multiLevelType w:val="hybridMultilevel"/>
    <w:tmpl w:val="84261320"/>
    <w:lvl w:ilvl="0" w:tplc="579A2E18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D97CEEEE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DB38B4DE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315057E0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C7D4A2D2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D082C420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A962BF7E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F5AED606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5128CEE4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9">
    <w:nsid w:val="30C66240"/>
    <w:multiLevelType w:val="hybridMultilevel"/>
    <w:tmpl w:val="C96E2E50"/>
    <w:lvl w:ilvl="0" w:tplc="5802D57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 w:tplc="CDD60F8C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DEE495A4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3EAA8012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B4E06856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3FD08692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3026718A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30C8CA4E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8C80B45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0">
    <w:nsid w:val="30FC7B99"/>
    <w:multiLevelType w:val="hybridMultilevel"/>
    <w:tmpl w:val="26724012"/>
    <w:lvl w:ilvl="0" w:tplc="930CADC4">
      <w:start w:val="1"/>
      <w:numFmt w:val="japaneseCounting"/>
      <w:lvlText w:val="（%1）"/>
      <w:lvlJc w:val="left"/>
      <w:pPr>
        <w:ind w:left="720" w:hanging="720"/>
      </w:pPr>
      <w:rPr>
        <w:rFonts w:cs="Times New Roman" w:hint="default"/>
      </w:rPr>
    </w:lvl>
    <w:lvl w:ilvl="1" w:tplc="EA68596E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3056DC50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83E689D0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65DC266C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4AC62132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BD3C5798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E5407B12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E8ACA48E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1">
    <w:nsid w:val="326C25F9"/>
    <w:multiLevelType w:val="hybridMultilevel"/>
    <w:tmpl w:val="E86E89F2"/>
    <w:lvl w:ilvl="0" w:tplc="883E4F5E">
      <w:start w:val="1"/>
      <w:numFmt w:val="japaneseCounting"/>
      <w:lvlText w:val="%1、"/>
      <w:lvlJc w:val="left"/>
      <w:pPr>
        <w:ind w:left="450" w:hanging="450"/>
      </w:pPr>
      <w:rPr>
        <w:rFonts w:ascii="宋体" w:eastAsia="宋体" w:cs="Times New Roman" w:hint="default"/>
      </w:rPr>
    </w:lvl>
    <w:lvl w:ilvl="1" w:tplc="1EF8564C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E263670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B8145F96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9C0CFC32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B7B0691A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9274E388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562C6112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73F84B8A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2">
    <w:nsid w:val="3F88118F"/>
    <w:multiLevelType w:val="hybridMultilevel"/>
    <w:tmpl w:val="53AE991C"/>
    <w:lvl w:ilvl="0" w:tplc="705CD98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EA5A0A40" w:tentative="1">
      <w:start w:val="1"/>
      <w:numFmt w:val="lowerLetter"/>
      <w:lvlText w:val="%2)"/>
      <w:lvlJc w:val="left"/>
      <w:pPr>
        <w:ind w:left="840" w:hanging="420"/>
      </w:pPr>
    </w:lvl>
    <w:lvl w:ilvl="2" w:tplc="A104C428" w:tentative="1">
      <w:start w:val="1"/>
      <w:numFmt w:val="lowerRoman"/>
      <w:lvlText w:val="%3."/>
      <w:lvlJc w:val="right"/>
      <w:pPr>
        <w:ind w:left="1260" w:hanging="420"/>
      </w:pPr>
    </w:lvl>
    <w:lvl w:ilvl="3" w:tplc="CA106066" w:tentative="1">
      <w:start w:val="1"/>
      <w:numFmt w:val="decimal"/>
      <w:lvlText w:val="%4."/>
      <w:lvlJc w:val="left"/>
      <w:pPr>
        <w:ind w:left="1680" w:hanging="420"/>
      </w:pPr>
    </w:lvl>
    <w:lvl w:ilvl="4" w:tplc="9970F5F6" w:tentative="1">
      <w:start w:val="1"/>
      <w:numFmt w:val="lowerLetter"/>
      <w:lvlText w:val="%5)"/>
      <w:lvlJc w:val="left"/>
      <w:pPr>
        <w:ind w:left="2100" w:hanging="420"/>
      </w:pPr>
    </w:lvl>
    <w:lvl w:ilvl="5" w:tplc="85F4573E" w:tentative="1">
      <w:start w:val="1"/>
      <w:numFmt w:val="lowerRoman"/>
      <w:lvlText w:val="%6."/>
      <w:lvlJc w:val="right"/>
      <w:pPr>
        <w:ind w:left="2520" w:hanging="420"/>
      </w:pPr>
    </w:lvl>
    <w:lvl w:ilvl="6" w:tplc="720E0818" w:tentative="1">
      <w:start w:val="1"/>
      <w:numFmt w:val="decimal"/>
      <w:lvlText w:val="%7."/>
      <w:lvlJc w:val="left"/>
      <w:pPr>
        <w:ind w:left="2940" w:hanging="420"/>
      </w:pPr>
    </w:lvl>
    <w:lvl w:ilvl="7" w:tplc="05944AFE" w:tentative="1">
      <w:start w:val="1"/>
      <w:numFmt w:val="lowerLetter"/>
      <w:lvlText w:val="%8)"/>
      <w:lvlJc w:val="left"/>
      <w:pPr>
        <w:ind w:left="3360" w:hanging="420"/>
      </w:pPr>
    </w:lvl>
    <w:lvl w:ilvl="8" w:tplc="73A85C0A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3F72341"/>
    <w:multiLevelType w:val="hybridMultilevel"/>
    <w:tmpl w:val="BB2E6A24"/>
    <w:lvl w:ilvl="0" w:tplc="599A01FA">
      <w:start w:val="1"/>
      <w:numFmt w:val="decimal"/>
      <w:lvlText w:val="%1．"/>
      <w:lvlJc w:val="left"/>
      <w:pPr>
        <w:tabs>
          <w:tab w:val="num" w:pos="600"/>
        </w:tabs>
        <w:ind w:left="600" w:hanging="360"/>
      </w:pPr>
      <w:rPr>
        <w:rFonts w:cs="Times New Roman"/>
      </w:rPr>
    </w:lvl>
    <w:lvl w:ilvl="1" w:tplc="551CA0F0">
      <w:start w:val="1"/>
      <w:numFmt w:val="lowerLetter"/>
      <w:lvlText w:val="%2)"/>
      <w:lvlJc w:val="left"/>
      <w:pPr>
        <w:tabs>
          <w:tab w:val="num" w:pos="1080"/>
        </w:tabs>
        <w:ind w:left="1080" w:hanging="420"/>
      </w:pPr>
      <w:rPr>
        <w:rFonts w:cs="Times New Roman"/>
      </w:rPr>
    </w:lvl>
    <w:lvl w:ilvl="2" w:tplc="89A63420">
      <w:start w:val="1"/>
      <w:numFmt w:val="lowerRoman"/>
      <w:lvlText w:val="%3."/>
      <w:lvlJc w:val="right"/>
      <w:pPr>
        <w:tabs>
          <w:tab w:val="num" w:pos="1500"/>
        </w:tabs>
        <w:ind w:left="1500" w:hanging="420"/>
      </w:pPr>
      <w:rPr>
        <w:rFonts w:cs="Times New Roman"/>
      </w:rPr>
    </w:lvl>
    <w:lvl w:ilvl="3" w:tplc="2062AD40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  <w:rPr>
        <w:rFonts w:cs="Times New Roman"/>
      </w:rPr>
    </w:lvl>
    <w:lvl w:ilvl="4" w:tplc="DC125E0A">
      <w:start w:val="1"/>
      <w:numFmt w:val="lowerLetter"/>
      <w:lvlText w:val="%5)"/>
      <w:lvlJc w:val="left"/>
      <w:pPr>
        <w:tabs>
          <w:tab w:val="num" w:pos="2340"/>
        </w:tabs>
        <w:ind w:left="2340" w:hanging="420"/>
      </w:pPr>
      <w:rPr>
        <w:rFonts w:cs="Times New Roman"/>
      </w:rPr>
    </w:lvl>
    <w:lvl w:ilvl="5" w:tplc="2E723EBE">
      <w:start w:val="1"/>
      <w:numFmt w:val="lowerRoman"/>
      <w:lvlText w:val="%6."/>
      <w:lvlJc w:val="right"/>
      <w:pPr>
        <w:tabs>
          <w:tab w:val="num" w:pos="2760"/>
        </w:tabs>
        <w:ind w:left="2760" w:hanging="420"/>
      </w:pPr>
      <w:rPr>
        <w:rFonts w:cs="Times New Roman"/>
      </w:rPr>
    </w:lvl>
    <w:lvl w:ilvl="6" w:tplc="8B48B2FE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  <w:rPr>
        <w:rFonts w:cs="Times New Roman"/>
      </w:rPr>
    </w:lvl>
    <w:lvl w:ilvl="7" w:tplc="37287130">
      <w:start w:val="1"/>
      <w:numFmt w:val="lowerLetter"/>
      <w:lvlText w:val="%8)"/>
      <w:lvlJc w:val="left"/>
      <w:pPr>
        <w:tabs>
          <w:tab w:val="num" w:pos="3600"/>
        </w:tabs>
        <w:ind w:left="3600" w:hanging="420"/>
      </w:pPr>
      <w:rPr>
        <w:rFonts w:cs="Times New Roman"/>
      </w:rPr>
    </w:lvl>
    <w:lvl w:ilvl="8" w:tplc="CA801194">
      <w:start w:val="1"/>
      <w:numFmt w:val="lowerRoman"/>
      <w:lvlText w:val="%9."/>
      <w:lvlJc w:val="right"/>
      <w:pPr>
        <w:tabs>
          <w:tab w:val="num" w:pos="4020"/>
        </w:tabs>
        <w:ind w:left="4020" w:hanging="420"/>
      </w:pPr>
      <w:rPr>
        <w:rFonts w:cs="Times New Roman"/>
      </w:rPr>
    </w:lvl>
  </w:abstractNum>
  <w:abstractNum w:abstractNumId="24">
    <w:nsid w:val="447E6594"/>
    <w:multiLevelType w:val="hybridMultilevel"/>
    <w:tmpl w:val="E018B942"/>
    <w:lvl w:ilvl="0" w:tplc="B8728A28">
      <w:start w:val="1"/>
      <w:numFmt w:val="decimal"/>
      <w:lvlText w:val="（%1）"/>
      <w:lvlJc w:val="left"/>
      <w:pPr>
        <w:tabs>
          <w:tab w:val="num" w:pos="930"/>
        </w:tabs>
        <w:ind w:left="930" w:hanging="720"/>
      </w:pPr>
      <w:rPr>
        <w:rFonts w:cs="Times New Roman" w:hint="eastAsia"/>
      </w:rPr>
    </w:lvl>
    <w:lvl w:ilvl="1" w:tplc="94A8846C" w:tentative="1">
      <w:start w:val="1"/>
      <w:numFmt w:val="lowerLetter"/>
      <w:lvlText w:val="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ACC0EB04" w:tentative="1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  <w:rPr>
        <w:rFonts w:cs="Times New Roman"/>
      </w:rPr>
    </w:lvl>
    <w:lvl w:ilvl="3" w:tplc="A7005E40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36B64A70" w:tentative="1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23A6E1C8" w:tentative="1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  <w:rPr>
        <w:rFonts w:cs="Times New Roman"/>
      </w:rPr>
    </w:lvl>
    <w:lvl w:ilvl="6" w:tplc="6F0EEFEE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CAEDD36" w:tentative="1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E7729A44" w:tentative="1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25">
    <w:nsid w:val="45CC69CE"/>
    <w:multiLevelType w:val="hybridMultilevel"/>
    <w:tmpl w:val="EC9A87F8"/>
    <w:lvl w:ilvl="0" w:tplc="71E606F0">
      <w:start w:val="1"/>
      <w:numFmt w:val="decimal"/>
      <w:lvlText w:val="%1．"/>
      <w:lvlJc w:val="left"/>
      <w:pPr>
        <w:ind w:left="360" w:hanging="360"/>
      </w:pPr>
      <w:rPr>
        <w:rFonts w:cs="Times New Roman" w:hint="default"/>
      </w:rPr>
    </w:lvl>
    <w:lvl w:ilvl="1" w:tplc="96CA4894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E4542880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84EFE9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81B0C2E2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3B809EC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E230FE8C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E9F6232C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9D00735A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6">
    <w:nsid w:val="45E63D28"/>
    <w:multiLevelType w:val="hybridMultilevel"/>
    <w:tmpl w:val="5474475A"/>
    <w:lvl w:ilvl="0" w:tplc="E39452D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C1BCD762" w:tentative="1">
      <w:start w:val="1"/>
      <w:numFmt w:val="lowerLetter"/>
      <w:lvlText w:val="%2)"/>
      <w:lvlJc w:val="left"/>
      <w:pPr>
        <w:ind w:left="840" w:hanging="420"/>
      </w:pPr>
    </w:lvl>
    <w:lvl w:ilvl="2" w:tplc="7986A828" w:tentative="1">
      <w:start w:val="1"/>
      <w:numFmt w:val="lowerRoman"/>
      <w:lvlText w:val="%3."/>
      <w:lvlJc w:val="right"/>
      <w:pPr>
        <w:ind w:left="1260" w:hanging="420"/>
      </w:pPr>
    </w:lvl>
    <w:lvl w:ilvl="3" w:tplc="AF84DC50" w:tentative="1">
      <w:start w:val="1"/>
      <w:numFmt w:val="decimal"/>
      <w:lvlText w:val="%4."/>
      <w:lvlJc w:val="left"/>
      <w:pPr>
        <w:ind w:left="1680" w:hanging="420"/>
      </w:pPr>
    </w:lvl>
    <w:lvl w:ilvl="4" w:tplc="6E763FEE" w:tentative="1">
      <w:start w:val="1"/>
      <w:numFmt w:val="lowerLetter"/>
      <w:lvlText w:val="%5)"/>
      <w:lvlJc w:val="left"/>
      <w:pPr>
        <w:ind w:left="2100" w:hanging="420"/>
      </w:pPr>
    </w:lvl>
    <w:lvl w:ilvl="5" w:tplc="1916A2B6" w:tentative="1">
      <w:start w:val="1"/>
      <w:numFmt w:val="lowerRoman"/>
      <w:lvlText w:val="%6."/>
      <w:lvlJc w:val="right"/>
      <w:pPr>
        <w:ind w:left="2520" w:hanging="420"/>
      </w:pPr>
    </w:lvl>
    <w:lvl w:ilvl="6" w:tplc="A35EFBDC" w:tentative="1">
      <w:start w:val="1"/>
      <w:numFmt w:val="decimal"/>
      <w:lvlText w:val="%7."/>
      <w:lvlJc w:val="left"/>
      <w:pPr>
        <w:ind w:left="2940" w:hanging="420"/>
      </w:pPr>
    </w:lvl>
    <w:lvl w:ilvl="7" w:tplc="D588442A" w:tentative="1">
      <w:start w:val="1"/>
      <w:numFmt w:val="lowerLetter"/>
      <w:lvlText w:val="%8)"/>
      <w:lvlJc w:val="left"/>
      <w:pPr>
        <w:ind w:left="3360" w:hanging="420"/>
      </w:pPr>
    </w:lvl>
    <w:lvl w:ilvl="8" w:tplc="86944B3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4D8F2705"/>
    <w:multiLevelType w:val="hybridMultilevel"/>
    <w:tmpl w:val="E50489FC"/>
    <w:lvl w:ilvl="0" w:tplc="66985A2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22599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35A8F8D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9474C04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ADBCA6D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41C820B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5F1ACF4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2B40A88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F524172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8">
    <w:nsid w:val="4DA2007C"/>
    <w:multiLevelType w:val="hybridMultilevel"/>
    <w:tmpl w:val="AF42F3B6"/>
    <w:lvl w:ilvl="0" w:tplc="DDD83586">
      <w:start w:val="2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D802827C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53C41F0E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A192D25A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47DE7B52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940E517E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D542E3F0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F0163652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33883D9E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9">
    <w:nsid w:val="4FE07B24"/>
    <w:multiLevelType w:val="hybridMultilevel"/>
    <w:tmpl w:val="B8400192"/>
    <w:lvl w:ilvl="0" w:tplc="0BF61DE8">
      <w:start w:val="1"/>
      <w:numFmt w:val="decimal"/>
      <w:lvlText w:val="（%1）"/>
      <w:lvlJc w:val="left"/>
      <w:pPr>
        <w:ind w:left="3615" w:hanging="3255"/>
      </w:pPr>
      <w:rPr>
        <w:rFonts w:cs="Times New Roman" w:hint="default"/>
      </w:rPr>
    </w:lvl>
    <w:lvl w:ilvl="1" w:tplc="C2782568" w:tentative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 w:tplc="56CAF2F0" w:tentative="1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 w:tplc="8DCE85B8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841EFEC0" w:tentative="1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 w:tplc="B768C8D0" w:tentative="1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 w:tplc="7DC448F2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CB9E03C0" w:tentative="1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 w:tplc="55FCFA52" w:tentative="1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abstractNum w:abstractNumId="30">
    <w:nsid w:val="53B57B95"/>
    <w:multiLevelType w:val="hybridMultilevel"/>
    <w:tmpl w:val="F00A7224"/>
    <w:lvl w:ilvl="0" w:tplc="36E8BCBC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FAA2C90E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9F46B736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44C0F760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E21019FC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1CDA5B84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32F06834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1FC2C594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6094928A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1">
    <w:nsid w:val="580D2073"/>
    <w:multiLevelType w:val="hybridMultilevel"/>
    <w:tmpl w:val="D254831C"/>
    <w:lvl w:ilvl="0" w:tplc="C5E478B6">
      <w:start w:val="1"/>
      <w:numFmt w:val="japaneseCounting"/>
      <w:lvlText w:val="（%1）"/>
      <w:lvlJc w:val="left"/>
      <w:pPr>
        <w:ind w:left="720" w:hanging="720"/>
      </w:pPr>
      <w:rPr>
        <w:rFonts w:cs="Times New Roman" w:hint="default"/>
      </w:rPr>
    </w:lvl>
    <w:lvl w:ilvl="1" w:tplc="75C0E064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FF9826A2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6872447A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4F80791C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84C2ABF8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C648597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8FE0032C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64E42C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2">
    <w:nsid w:val="59A56AC8"/>
    <w:multiLevelType w:val="hybridMultilevel"/>
    <w:tmpl w:val="D7709B20"/>
    <w:lvl w:ilvl="0" w:tplc="B930098C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 w:tplc="8D2C6920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7B22463E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24182116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AF0C1050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2E82830E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22F44262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16CD318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BFDA8C36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3">
    <w:nsid w:val="5CDD4615"/>
    <w:multiLevelType w:val="hybridMultilevel"/>
    <w:tmpl w:val="F9C0C8FE"/>
    <w:lvl w:ilvl="0" w:tplc="7862C544">
      <w:start w:val="3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546C25BA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D982CDB6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6A7EBAE6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88DCD412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57583946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C4EE55B0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C7ACCFE6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5778EB4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4">
    <w:nsid w:val="5DF54165"/>
    <w:multiLevelType w:val="hybridMultilevel"/>
    <w:tmpl w:val="2FA09316"/>
    <w:lvl w:ilvl="0" w:tplc="EF5E9532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 w:tplc="3AA2E3DC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EB1AF102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8474D6DA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EE0C0550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1A266556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FC412A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D63661CE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7CD20E46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5">
    <w:nsid w:val="60462AA0"/>
    <w:multiLevelType w:val="hybridMultilevel"/>
    <w:tmpl w:val="47B205D8"/>
    <w:lvl w:ilvl="0" w:tplc="F9DCF0D6">
      <w:start w:val="1"/>
      <w:numFmt w:val="japaneseCounting"/>
      <w:lvlText w:val="%1、"/>
      <w:lvlJc w:val="left"/>
      <w:pPr>
        <w:tabs>
          <w:tab w:val="num" w:pos="779"/>
        </w:tabs>
        <w:ind w:left="779" w:hanging="420"/>
      </w:pPr>
      <w:rPr>
        <w:rFonts w:cs="Times New Roman" w:hint="eastAsia"/>
      </w:rPr>
    </w:lvl>
    <w:lvl w:ilvl="1" w:tplc="C5B2E2E0">
      <w:start w:val="1"/>
      <w:numFmt w:val="decimal"/>
      <w:lvlText w:val="(%2)"/>
      <w:lvlJc w:val="left"/>
      <w:pPr>
        <w:tabs>
          <w:tab w:val="num" w:pos="1139"/>
        </w:tabs>
        <w:ind w:left="1139" w:hanging="360"/>
      </w:pPr>
      <w:rPr>
        <w:rFonts w:cs="Times New Roman" w:hint="eastAsia"/>
      </w:rPr>
    </w:lvl>
    <w:lvl w:ilvl="2" w:tplc="59F0E5D4" w:tentative="1">
      <w:start w:val="1"/>
      <w:numFmt w:val="lowerRoman"/>
      <w:lvlText w:val="%3."/>
      <w:lvlJc w:val="right"/>
      <w:pPr>
        <w:tabs>
          <w:tab w:val="num" w:pos="1619"/>
        </w:tabs>
        <w:ind w:left="1619" w:hanging="420"/>
      </w:pPr>
      <w:rPr>
        <w:rFonts w:cs="Times New Roman"/>
      </w:rPr>
    </w:lvl>
    <w:lvl w:ilvl="3" w:tplc="95C8B5C0" w:tentative="1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  <w:rPr>
        <w:rFonts w:cs="Times New Roman"/>
      </w:rPr>
    </w:lvl>
    <w:lvl w:ilvl="4" w:tplc="FE9EB0DC" w:tentative="1">
      <w:start w:val="1"/>
      <w:numFmt w:val="lowerLetter"/>
      <w:lvlText w:val="%5)"/>
      <w:lvlJc w:val="left"/>
      <w:pPr>
        <w:tabs>
          <w:tab w:val="num" w:pos="2459"/>
        </w:tabs>
        <w:ind w:left="2459" w:hanging="420"/>
      </w:pPr>
      <w:rPr>
        <w:rFonts w:cs="Times New Roman"/>
      </w:rPr>
    </w:lvl>
    <w:lvl w:ilvl="5" w:tplc="7F02F92E" w:tentative="1">
      <w:start w:val="1"/>
      <w:numFmt w:val="lowerRoman"/>
      <w:lvlText w:val="%6."/>
      <w:lvlJc w:val="right"/>
      <w:pPr>
        <w:tabs>
          <w:tab w:val="num" w:pos="2879"/>
        </w:tabs>
        <w:ind w:left="2879" w:hanging="420"/>
      </w:pPr>
      <w:rPr>
        <w:rFonts w:cs="Times New Roman"/>
      </w:rPr>
    </w:lvl>
    <w:lvl w:ilvl="6" w:tplc="DB225BFC" w:tentative="1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  <w:rPr>
        <w:rFonts w:cs="Times New Roman"/>
      </w:rPr>
    </w:lvl>
    <w:lvl w:ilvl="7" w:tplc="5136F510" w:tentative="1">
      <w:start w:val="1"/>
      <w:numFmt w:val="lowerLetter"/>
      <w:lvlText w:val="%8)"/>
      <w:lvlJc w:val="left"/>
      <w:pPr>
        <w:tabs>
          <w:tab w:val="num" w:pos="3719"/>
        </w:tabs>
        <w:ind w:left="3719" w:hanging="420"/>
      </w:pPr>
      <w:rPr>
        <w:rFonts w:cs="Times New Roman"/>
      </w:rPr>
    </w:lvl>
    <w:lvl w:ilvl="8" w:tplc="239C988C" w:tentative="1">
      <w:start w:val="1"/>
      <w:numFmt w:val="lowerRoman"/>
      <w:lvlText w:val="%9."/>
      <w:lvlJc w:val="right"/>
      <w:pPr>
        <w:tabs>
          <w:tab w:val="num" w:pos="4139"/>
        </w:tabs>
        <w:ind w:left="4139" w:hanging="420"/>
      </w:pPr>
      <w:rPr>
        <w:rFonts w:cs="Times New Roman"/>
      </w:rPr>
    </w:lvl>
  </w:abstractNum>
  <w:abstractNum w:abstractNumId="36">
    <w:nsid w:val="61B939F9"/>
    <w:multiLevelType w:val="hybridMultilevel"/>
    <w:tmpl w:val="3072DC10"/>
    <w:lvl w:ilvl="0" w:tplc="86481DF6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 w:tplc="C5CCD7F2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EB0E277E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990A7C42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4C283420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15908722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B70A6E32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E646C674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E656F37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7">
    <w:nsid w:val="66023006"/>
    <w:multiLevelType w:val="hybridMultilevel"/>
    <w:tmpl w:val="80C690DC"/>
    <w:lvl w:ilvl="0" w:tplc="BA76B924">
      <w:start w:val="1"/>
      <w:numFmt w:val="japaneseCounting"/>
      <w:lvlText w:val="%1、"/>
      <w:lvlJc w:val="left"/>
      <w:pPr>
        <w:ind w:left="450" w:hanging="450"/>
      </w:pPr>
      <w:rPr>
        <w:rFonts w:cs="Times New Roman" w:hint="default"/>
      </w:rPr>
    </w:lvl>
    <w:lvl w:ilvl="1" w:tplc="2D40704A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435C8366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7CC2B946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3D00BDC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8CB438AC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A008CAF4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AA96A78E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A5AC461C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8">
    <w:nsid w:val="67E20DF7"/>
    <w:multiLevelType w:val="hybridMultilevel"/>
    <w:tmpl w:val="C4B8537A"/>
    <w:lvl w:ilvl="0" w:tplc="186084D2">
      <w:start w:val="1"/>
      <w:numFmt w:val="decimal"/>
      <w:lvlText w:val="（%1）"/>
      <w:lvlJc w:val="left"/>
      <w:pPr>
        <w:ind w:left="825" w:hanging="720"/>
      </w:pPr>
      <w:rPr>
        <w:rFonts w:hint="default"/>
      </w:rPr>
    </w:lvl>
    <w:lvl w:ilvl="1" w:tplc="D2EE72C0" w:tentative="1">
      <w:start w:val="1"/>
      <w:numFmt w:val="lowerLetter"/>
      <w:lvlText w:val="%2)"/>
      <w:lvlJc w:val="left"/>
      <w:pPr>
        <w:ind w:left="945" w:hanging="420"/>
      </w:pPr>
    </w:lvl>
    <w:lvl w:ilvl="2" w:tplc="962EF52A" w:tentative="1">
      <w:start w:val="1"/>
      <w:numFmt w:val="lowerRoman"/>
      <w:lvlText w:val="%3."/>
      <w:lvlJc w:val="right"/>
      <w:pPr>
        <w:ind w:left="1365" w:hanging="420"/>
      </w:pPr>
    </w:lvl>
    <w:lvl w:ilvl="3" w:tplc="F79833D4" w:tentative="1">
      <w:start w:val="1"/>
      <w:numFmt w:val="decimal"/>
      <w:lvlText w:val="%4."/>
      <w:lvlJc w:val="left"/>
      <w:pPr>
        <w:ind w:left="1785" w:hanging="420"/>
      </w:pPr>
    </w:lvl>
    <w:lvl w:ilvl="4" w:tplc="990E3796" w:tentative="1">
      <w:start w:val="1"/>
      <w:numFmt w:val="lowerLetter"/>
      <w:lvlText w:val="%5)"/>
      <w:lvlJc w:val="left"/>
      <w:pPr>
        <w:ind w:left="2205" w:hanging="420"/>
      </w:pPr>
    </w:lvl>
    <w:lvl w:ilvl="5" w:tplc="F594CA64" w:tentative="1">
      <w:start w:val="1"/>
      <w:numFmt w:val="lowerRoman"/>
      <w:lvlText w:val="%6."/>
      <w:lvlJc w:val="right"/>
      <w:pPr>
        <w:ind w:left="2625" w:hanging="420"/>
      </w:pPr>
    </w:lvl>
    <w:lvl w:ilvl="6" w:tplc="134479FE" w:tentative="1">
      <w:start w:val="1"/>
      <w:numFmt w:val="decimal"/>
      <w:lvlText w:val="%7."/>
      <w:lvlJc w:val="left"/>
      <w:pPr>
        <w:ind w:left="3045" w:hanging="420"/>
      </w:pPr>
    </w:lvl>
    <w:lvl w:ilvl="7" w:tplc="8E98EA7C" w:tentative="1">
      <w:start w:val="1"/>
      <w:numFmt w:val="lowerLetter"/>
      <w:lvlText w:val="%8)"/>
      <w:lvlJc w:val="left"/>
      <w:pPr>
        <w:ind w:left="3465" w:hanging="420"/>
      </w:pPr>
    </w:lvl>
    <w:lvl w:ilvl="8" w:tplc="2188A0C4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9">
    <w:nsid w:val="713F3C4A"/>
    <w:multiLevelType w:val="hybridMultilevel"/>
    <w:tmpl w:val="C8502390"/>
    <w:lvl w:ilvl="0" w:tplc="B17C8992">
      <w:start w:val="1"/>
      <w:numFmt w:val="decimal"/>
      <w:lvlText w:val="（%1)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37484CC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9FFE5AF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987EB35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C494E64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FB6FA4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11844B6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F4CA806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E6061A0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0">
    <w:nsid w:val="71546147"/>
    <w:multiLevelType w:val="hybridMultilevel"/>
    <w:tmpl w:val="42F2AFE6"/>
    <w:lvl w:ilvl="0" w:tplc="5E8825C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563E20FA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9AE24D78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7B6E9256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9BB03F6C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7630B234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EDE9A20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42925F60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4AA28AC4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1">
    <w:nsid w:val="7DD36069"/>
    <w:multiLevelType w:val="hybridMultilevel"/>
    <w:tmpl w:val="118466A8"/>
    <w:lvl w:ilvl="0" w:tplc="9AECD5B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8F0C6AA4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B1DA8380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357ADABA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A3C0679E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98F476D8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AFFE39A8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686ED188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D07A5442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2">
    <w:nsid w:val="7F204079"/>
    <w:multiLevelType w:val="hybridMultilevel"/>
    <w:tmpl w:val="39B6622C"/>
    <w:lvl w:ilvl="0" w:tplc="8B442F76">
      <w:start w:val="3"/>
      <w:numFmt w:val="decimal"/>
      <w:lvlText w:val="（%1）"/>
      <w:lvlJc w:val="left"/>
      <w:pPr>
        <w:ind w:left="1455" w:hanging="720"/>
      </w:pPr>
      <w:rPr>
        <w:rFonts w:ascii="宋体" w:eastAsia="宋体" w:cs="Times New Roman" w:hint="default"/>
      </w:rPr>
    </w:lvl>
    <w:lvl w:ilvl="1" w:tplc="0C522664" w:tentative="1">
      <w:start w:val="1"/>
      <w:numFmt w:val="lowerLetter"/>
      <w:lvlText w:val="%2)"/>
      <w:lvlJc w:val="left"/>
      <w:pPr>
        <w:ind w:left="1575" w:hanging="420"/>
      </w:pPr>
      <w:rPr>
        <w:rFonts w:cs="Times New Roman"/>
      </w:rPr>
    </w:lvl>
    <w:lvl w:ilvl="2" w:tplc="41301CB0" w:tentative="1">
      <w:start w:val="1"/>
      <w:numFmt w:val="lowerRoman"/>
      <w:lvlText w:val="%3."/>
      <w:lvlJc w:val="right"/>
      <w:pPr>
        <w:ind w:left="1995" w:hanging="420"/>
      </w:pPr>
      <w:rPr>
        <w:rFonts w:cs="Times New Roman"/>
      </w:rPr>
    </w:lvl>
    <w:lvl w:ilvl="3" w:tplc="CF08FD5A" w:tentative="1">
      <w:start w:val="1"/>
      <w:numFmt w:val="decimal"/>
      <w:lvlText w:val="%4."/>
      <w:lvlJc w:val="left"/>
      <w:pPr>
        <w:ind w:left="2415" w:hanging="420"/>
      </w:pPr>
      <w:rPr>
        <w:rFonts w:cs="Times New Roman"/>
      </w:rPr>
    </w:lvl>
    <w:lvl w:ilvl="4" w:tplc="1F94CCF8" w:tentative="1">
      <w:start w:val="1"/>
      <w:numFmt w:val="lowerLetter"/>
      <w:lvlText w:val="%5)"/>
      <w:lvlJc w:val="left"/>
      <w:pPr>
        <w:ind w:left="2835" w:hanging="420"/>
      </w:pPr>
      <w:rPr>
        <w:rFonts w:cs="Times New Roman"/>
      </w:rPr>
    </w:lvl>
    <w:lvl w:ilvl="5" w:tplc="CC1AB50E" w:tentative="1">
      <w:start w:val="1"/>
      <w:numFmt w:val="lowerRoman"/>
      <w:lvlText w:val="%6."/>
      <w:lvlJc w:val="right"/>
      <w:pPr>
        <w:ind w:left="3255" w:hanging="420"/>
      </w:pPr>
      <w:rPr>
        <w:rFonts w:cs="Times New Roman"/>
      </w:rPr>
    </w:lvl>
    <w:lvl w:ilvl="6" w:tplc="7E38C216" w:tentative="1">
      <w:start w:val="1"/>
      <w:numFmt w:val="decimal"/>
      <w:lvlText w:val="%7."/>
      <w:lvlJc w:val="left"/>
      <w:pPr>
        <w:ind w:left="3675" w:hanging="420"/>
      </w:pPr>
      <w:rPr>
        <w:rFonts w:cs="Times New Roman"/>
      </w:rPr>
    </w:lvl>
    <w:lvl w:ilvl="7" w:tplc="65723650" w:tentative="1">
      <w:start w:val="1"/>
      <w:numFmt w:val="lowerLetter"/>
      <w:lvlText w:val="%8)"/>
      <w:lvlJc w:val="left"/>
      <w:pPr>
        <w:ind w:left="4095" w:hanging="420"/>
      </w:pPr>
      <w:rPr>
        <w:rFonts w:cs="Times New Roman"/>
      </w:rPr>
    </w:lvl>
    <w:lvl w:ilvl="8" w:tplc="15804B94" w:tentative="1">
      <w:start w:val="1"/>
      <w:numFmt w:val="lowerRoman"/>
      <w:lvlText w:val="%9."/>
      <w:lvlJc w:val="right"/>
      <w:pPr>
        <w:ind w:left="4515" w:hanging="420"/>
      </w:pPr>
      <w:rPr>
        <w:rFonts w:cs="Times New Roman"/>
      </w:rPr>
    </w:lvl>
  </w:abstractNum>
  <w:num w:numId="1">
    <w:abstractNumId w:val="21"/>
  </w:num>
  <w:num w:numId="2">
    <w:abstractNumId w:val="7"/>
    <w:lvlOverride w:ilvl="0">
      <w:startOverride w:val="3"/>
    </w:lvlOverride>
  </w:num>
  <w:num w:numId="3">
    <w:abstractNumId w:val="1"/>
    <w:lvlOverride w:ilvl="0">
      <w:startOverride w:val="1"/>
    </w:lvlOverride>
  </w:num>
  <w:num w:numId="4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</w:num>
  <w:num w:numId="8">
    <w:abstractNumId w:val="2"/>
    <w:lvlOverride w:ilvl="0">
      <w:startOverride w:val="3"/>
    </w:lvlOverride>
  </w:num>
  <w:num w:numId="9">
    <w:abstractNumId w:val="40"/>
  </w:num>
  <w:num w:numId="10">
    <w:abstractNumId w:val="30"/>
  </w:num>
  <w:num w:numId="11">
    <w:abstractNumId w:val="20"/>
  </w:num>
  <w:num w:numId="12">
    <w:abstractNumId w:val="33"/>
  </w:num>
  <w:num w:numId="13">
    <w:abstractNumId w:val="18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4"/>
  </w:num>
  <w:num w:numId="18">
    <w:abstractNumId w:val="37"/>
  </w:num>
  <w:num w:numId="19">
    <w:abstractNumId w:val="14"/>
  </w:num>
  <w:num w:numId="20">
    <w:abstractNumId w:val="35"/>
  </w:num>
  <w:num w:numId="21">
    <w:abstractNumId w:val="25"/>
  </w:num>
  <w:num w:numId="22">
    <w:abstractNumId w:val="32"/>
  </w:num>
  <w:num w:numId="23">
    <w:abstractNumId w:val="34"/>
  </w:num>
  <w:num w:numId="24">
    <w:abstractNumId w:val="41"/>
  </w:num>
  <w:num w:numId="25">
    <w:abstractNumId w:val="31"/>
  </w:num>
  <w:num w:numId="26">
    <w:abstractNumId w:val="8"/>
  </w:num>
  <w:num w:numId="27">
    <w:abstractNumId w:val="16"/>
  </w:num>
  <w:num w:numId="28">
    <w:abstractNumId w:val="27"/>
  </w:num>
  <w:num w:numId="29">
    <w:abstractNumId w:val="28"/>
  </w:num>
  <w:num w:numId="30">
    <w:abstractNumId w:val="12"/>
  </w:num>
  <w:num w:numId="31">
    <w:abstractNumId w:val="29"/>
  </w:num>
  <w:num w:numId="32">
    <w:abstractNumId w:val="9"/>
  </w:num>
  <w:num w:numId="33">
    <w:abstractNumId w:val="17"/>
  </w:num>
  <w:num w:numId="34">
    <w:abstractNumId w:val="5"/>
  </w:num>
  <w:num w:numId="35">
    <w:abstractNumId w:val="42"/>
  </w:num>
  <w:num w:numId="36">
    <w:abstractNumId w:val="39"/>
  </w:num>
  <w:num w:numId="37">
    <w:abstractNumId w:val="24"/>
  </w:num>
  <w:num w:numId="38">
    <w:abstractNumId w:val="36"/>
  </w:num>
  <w:num w:numId="39">
    <w:abstractNumId w:val="15"/>
  </w:num>
  <w:num w:numId="40">
    <w:abstractNumId w:val="26"/>
  </w:num>
  <w:num w:numId="41">
    <w:abstractNumId w:val="38"/>
  </w:num>
  <w:num w:numId="42">
    <w:abstractNumId w:val="22"/>
  </w:num>
  <w:num w:numId="43">
    <w:abstractNumId w:val="6"/>
  </w:num>
  <w:num w:numId="4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6ED3"/>
    <w:rsid w:val="00447759"/>
    <w:rsid w:val="00C164AD"/>
    <w:rsid w:val="00E06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35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35C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E35C58"/>
    <w:rPr>
      <w:sz w:val="18"/>
    </w:rPr>
  </w:style>
  <w:style w:type="paragraph" w:styleId="a4">
    <w:name w:val="footer"/>
    <w:basedOn w:val="a"/>
    <w:link w:val="Char0"/>
    <w:uiPriority w:val="99"/>
    <w:rsid w:val="00E35C58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E35C58"/>
    <w:rPr>
      <w:sz w:val="18"/>
    </w:rPr>
  </w:style>
  <w:style w:type="paragraph" w:styleId="a5">
    <w:name w:val="Balloon Text"/>
    <w:basedOn w:val="a"/>
    <w:link w:val="Char1"/>
    <w:uiPriority w:val="99"/>
    <w:semiHidden/>
    <w:rsid w:val="00E35C58"/>
    <w:rPr>
      <w:kern w:val="0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E35C58"/>
    <w:rPr>
      <w:sz w:val="18"/>
    </w:rPr>
  </w:style>
  <w:style w:type="paragraph" w:styleId="a6">
    <w:name w:val="No Spacing"/>
    <w:link w:val="Char2"/>
    <w:uiPriority w:val="99"/>
    <w:qFormat/>
    <w:rsid w:val="00A06631"/>
    <w:rPr>
      <w:sz w:val="22"/>
      <w:szCs w:val="22"/>
    </w:rPr>
  </w:style>
  <w:style w:type="character" w:customStyle="1" w:styleId="Char2">
    <w:name w:val="无间隔 Char"/>
    <w:link w:val="a6"/>
    <w:uiPriority w:val="99"/>
    <w:locked/>
    <w:rsid w:val="00A06631"/>
    <w:rPr>
      <w:sz w:val="22"/>
      <w:szCs w:val="22"/>
      <w:lang w:bidi="ar-SA"/>
    </w:rPr>
  </w:style>
  <w:style w:type="table" w:styleId="a7">
    <w:name w:val="Table Grid"/>
    <w:basedOn w:val="a1"/>
    <w:uiPriority w:val="99"/>
    <w:rsid w:val="00691B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uiPriority w:val="99"/>
    <w:rsid w:val="00C859AC"/>
    <w:pPr>
      <w:widowControl/>
      <w:spacing w:line="300" w:lineRule="auto"/>
      <w:ind w:firstLineChars="200" w:firstLine="200"/>
    </w:pPr>
    <w:rPr>
      <w:rFonts w:ascii="Times New Roman" w:hAnsi="Times New Roman"/>
      <w:szCs w:val="20"/>
    </w:rPr>
  </w:style>
  <w:style w:type="paragraph" w:styleId="a8">
    <w:name w:val="List Paragraph"/>
    <w:basedOn w:val="a"/>
    <w:uiPriority w:val="99"/>
    <w:qFormat/>
    <w:rsid w:val="00ED203E"/>
    <w:pPr>
      <w:ind w:firstLineChars="200" w:firstLine="420"/>
    </w:pPr>
  </w:style>
  <w:style w:type="paragraph" w:styleId="a9">
    <w:name w:val="Normal (Web)"/>
    <w:basedOn w:val="a"/>
    <w:uiPriority w:val="99"/>
    <w:rsid w:val="00C4742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aa">
    <w:name w:val="Plain Text"/>
    <w:aliases w:val="标题1"/>
    <w:basedOn w:val="a"/>
    <w:link w:val="Char3"/>
    <w:uiPriority w:val="99"/>
    <w:rsid w:val="00F1662F"/>
    <w:rPr>
      <w:rFonts w:ascii="宋体" w:hAnsi="Courier New"/>
      <w:szCs w:val="21"/>
    </w:rPr>
  </w:style>
  <w:style w:type="character" w:customStyle="1" w:styleId="Char3">
    <w:name w:val="纯文本 Char"/>
    <w:aliases w:val="标题1 Char"/>
    <w:basedOn w:val="a0"/>
    <w:link w:val="aa"/>
    <w:uiPriority w:val="99"/>
    <w:locked/>
    <w:rsid w:val="00F1662F"/>
    <w:rPr>
      <w:rFonts w:ascii="宋体" w:hAnsi="Courier New"/>
      <w:kern w:val="2"/>
      <w:sz w:val="21"/>
    </w:rPr>
  </w:style>
  <w:style w:type="paragraph" w:styleId="ab">
    <w:name w:val="Body Text Indent"/>
    <w:basedOn w:val="a"/>
    <w:link w:val="Char4"/>
    <w:uiPriority w:val="99"/>
    <w:rsid w:val="0073281B"/>
    <w:pPr>
      <w:ind w:left="200" w:hangingChars="100" w:hanging="200"/>
    </w:pPr>
    <w:rPr>
      <w:rFonts w:ascii="Times New Roman" w:hAnsi="Times New Roman"/>
      <w:sz w:val="20"/>
      <w:szCs w:val="20"/>
    </w:rPr>
  </w:style>
  <w:style w:type="character" w:customStyle="1" w:styleId="Char4">
    <w:name w:val="正文文本缩进 Char"/>
    <w:basedOn w:val="a0"/>
    <w:link w:val="ab"/>
    <w:uiPriority w:val="99"/>
    <w:locked/>
    <w:rsid w:val="0073281B"/>
    <w:rPr>
      <w:rFonts w:ascii="Times New Roman" w:hAnsi="Times New Roman" w:cs="Times New Roman"/>
      <w:kern w:val="2"/>
    </w:rPr>
  </w:style>
  <w:style w:type="paragraph" w:customStyle="1" w:styleId="Style5">
    <w:name w:val="_Style 5"/>
    <w:basedOn w:val="a"/>
    <w:uiPriority w:val="99"/>
    <w:rsid w:val="005C2E1E"/>
    <w:pPr>
      <w:widowControl/>
      <w:spacing w:line="300" w:lineRule="auto"/>
      <w:ind w:firstLineChars="200" w:firstLine="200"/>
    </w:pPr>
    <w:rPr>
      <w:rFonts w:ascii="Times New Roman" w:hAnsi="Times New Roman"/>
      <w:szCs w:val="24"/>
    </w:rPr>
  </w:style>
  <w:style w:type="paragraph" w:styleId="ac">
    <w:name w:val="List"/>
    <w:basedOn w:val="a"/>
    <w:rsid w:val="001D1B21"/>
    <w:pPr>
      <w:ind w:left="200" w:hangingChars="200" w:hanging="200"/>
    </w:pPr>
    <w:rPr>
      <w:rFonts w:ascii="Times New Roman" w:hAnsi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341</Words>
  <Characters>1950</Characters>
  <Application>Microsoft Office Word</Application>
  <DocSecurity>0</DocSecurity>
  <Lines>16</Lines>
  <Paragraphs>4</Paragraphs>
  <ScaleCrop>false</ScaleCrop>
  <Company/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mac-pc</cp:lastModifiedBy>
  <cp:revision>31</cp:revision>
  <cp:lastPrinted>2015-02-03T07:48:00Z</cp:lastPrinted>
  <dcterms:created xsi:type="dcterms:W3CDTF">2015-02-02T07:57:00Z</dcterms:created>
  <dcterms:modified xsi:type="dcterms:W3CDTF">2020-05-29T09:07:00Z</dcterms:modified>
</cp:coreProperties>
</file>